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2DC5" w14:textId="7B8CFE1C" w:rsidR="00A5543C" w:rsidRDefault="00A5543C" w:rsidP="00A5543C">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sidRPr="001D2FBF">
        <w:rPr>
          <w:rFonts w:ascii="Arial" w:hAnsi="Arial" w:cs="Arial"/>
          <w:b/>
          <w:sz w:val="24"/>
          <w:szCs w:val="28"/>
        </w:rPr>
        <w:tab/>
      </w:r>
      <w:r w:rsidRPr="0010490B">
        <w:rPr>
          <w:rFonts w:ascii="Arial" w:hAnsi="Arial" w:cs="Arial"/>
          <w:b/>
          <w:sz w:val="24"/>
          <w:szCs w:val="28"/>
          <w:lang w:val="en-US"/>
        </w:rPr>
        <w:t>R4-25</w:t>
      </w:r>
      <w:r w:rsidR="001A521F">
        <w:rPr>
          <w:rFonts w:ascii="Arial" w:hAnsi="Arial" w:cs="Arial"/>
          <w:b/>
          <w:sz w:val="24"/>
          <w:szCs w:val="28"/>
          <w:lang w:val="en-US"/>
        </w:rPr>
        <w:t>10329</w:t>
      </w:r>
    </w:p>
    <w:p w14:paraId="7B46B5DB" w14:textId="77777777" w:rsidR="00A5543C" w:rsidRPr="001D2FBF" w:rsidRDefault="00A5543C" w:rsidP="00A5543C">
      <w:pPr>
        <w:widowControl w:val="0"/>
        <w:tabs>
          <w:tab w:val="right" w:pos="9072"/>
        </w:tabs>
        <w:spacing w:after="0"/>
        <w:rPr>
          <w:rFonts w:ascii="Arial" w:hAnsi="Arial" w:cs="Arial"/>
          <w:b/>
          <w:sz w:val="24"/>
          <w:szCs w:val="28"/>
          <w:lang w:val="en-US"/>
        </w:rPr>
      </w:pPr>
      <w:r w:rsidRPr="00166737">
        <w:rPr>
          <w:rFonts w:ascii="Arial" w:hAnsi="Arial" w:cs="Arial"/>
          <w:b/>
          <w:sz w:val="24"/>
          <w:szCs w:val="24"/>
        </w:rPr>
        <w:t>Bengaluru, India,</w:t>
      </w:r>
      <w:r>
        <w:rPr>
          <w:rFonts w:ascii="Arial" w:hAnsi="Arial" w:cs="Arial"/>
          <w:b/>
          <w:sz w:val="24"/>
          <w:szCs w:val="24"/>
        </w:rPr>
        <w:t xml:space="preserve"> 25</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29</w:t>
      </w:r>
      <w:r>
        <w:rPr>
          <w:rFonts w:ascii="Arial" w:hAnsi="Arial" w:cs="Arial"/>
          <w:b/>
          <w:sz w:val="24"/>
          <w:szCs w:val="24"/>
          <w:vertAlign w:val="superscript"/>
        </w:rPr>
        <w:t>th</w:t>
      </w:r>
      <w:r>
        <w:rPr>
          <w:rFonts w:ascii="Arial" w:hAnsi="Arial" w:cs="Arial"/>
          <w:b/>
          <w:sz w:val="24"/>
          <w:szCs w:val="24"/>
        </w:rPr>
        <w:t xml:space="preserve"> August</w:t>
      </w:r>
      <w:r w:rsidRPr="0052514D">
        <w:rPr>
          <w:rFonts w:ascii="Arial" w:hAnsi="Arial" w:cs="Arial"/>
          <w:b/>
          <w:sz w:val="24"/>
          <w:szCs w:val="24"/>
        </w:rPr>
        <w:t>, 202</w:t>
      </w:r>
      <w:r>
        <w:rPr>
          <w:rFonts w:ascii="Arial" w:hAnsi="Arial" w:cs="Arial"/>
          <w:b/>
          <w:sz w:val="24"/>
          <w:szCs w:val="24"/>
        </w:rPr>
        <w:t>5</w:t>
      </w:r>
    </w:p>
    <w:bookmarkEnd w:id="1"/>
    <w:p w14:paraId="611DB80C" w14:textId="58E6190F" w:rsidR="009C48FD" w:rsidRPr="00AB4182" w:rsidRDefault="009C48FD" w:rsidP="009C48F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sz w:val="22"/>
          <w:lang w:val="en-US"/>
        </w:rPr>
        <w:t>7.2</w:t>
      </w:r>
      <w:r w:rsidR="00A5543C">
        <w:rPr>
          <w:rFonts w:ascii="Arial" w:hAnsi="Arial" w:cs="Arial"/>
          <w:sz w:val="22"/>
          <w:lang w:val="en-US"/>
        </w:rPr>
        <w:t>5</w:t>
      </w:r>
      <w:r>
        <w:rPr>
          <w:rFonts w:ascii="Arial" w:hAnsi="Arial" w:cs="Arial"/>
          <w:sz w:val="22"/>
          <w:lang w:val="en-US"/>
        </w:rPr>
        <w:t>.</w:t>
      </w:r>
      <w:r w:rsidR="00ED2426">
        <w:rPr>
          <w:rFonts w:ascii="Arial" w:hAnsi="Arial" w:cs="Arial"/>
          <w:sz w:val="22"/>
          <w:lang w:val="en-US"/>
        </w:rPr>
        <w:t>3</w:t>
      </w:r>
      <w:r>
        <w:rPr>
          <w:rFonts w:ascii="Arial" w:hAnsi="Arial" w:cs="Arial"/>
          <w:sz w:val="22"/>
          <w:lang w:val="en-US"/>
        </w:rPr>
        <w:t>.1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767A4C7"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48FD" w:rsidRPr="009C48FD">
        <w:rPr>
          <w:rFonts w:ascii="Arial" w:hAnsi="Arial" w:cs="Arial"/>
          <w:color w:val="000000"/>
          <w:sz w:val="22"/>
        </w:rPr>
        <w:t>On RRM requirements for LTM event-triggered L1-RSRP reporting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00E279CF" w14:textId="4E15EE1A" w:rsidR="00822741" w:rsidRDefault="00CF1E97" w:rsidP="009E30F5">
      <w:pPr>
        <w:spacing w:before="120"/>
        <w:jc w:val="both"/>
        <w:rPr>
          <w:lang w:val="en-US"/>
        </w:rPr>
      </w:pPr>
      <w:r>
        <w:rPr>
          <w:rFonts w:hint="eastAsia"/>
          <w:lang w:val="en-US"/>
        </w:rPr>
        <w:t>I</w:t>
      </w:r>
      <w:r>
        <w:rPr>
          <w:lang w:val="en-US"/>
        </w:rPr>
        <w:t>n the RAN4</w:t>
      </w:r>
      <w:r>
        <w:rPr>
          <w:rFonts w:hint="eastAsia"/>
          <w:lang w:val="en-US"/>
        </w:rPr>
        <w:t>#</w:t>
      </w:r>
      <w:r>
        <w:rPr>
          <w:lang w:val="en-US"/>
        </w:rPr>
        <w:t>11</w:t>
      </w:r>
      <w:r w:rsidR="003D6948">
        <w:rPr>
          <w:lang w:val="en-US"/>
        </w:rPr>
        <w:t>5</w:t>
      </w:r>
      <w:r>
        <w:rPr>
          <w:lang w:val="en-US"/>
        </w:rPr>
        <w:t xml:space="preserve"> meeting, RAN4 discussed RRM requirements for </w:t>
      </w:r>
      <w:r w:rsidR="003D6948" w:rsidRPr="003D6948">
        <w:rPr>
          <w:lang w:val="en-US"/>
        </w:rPr>
        <w:t>LTM event-triggered L1-RSRP reporting</w:t>
      </w:r>
      <w:r>
        <w:rPr>
          <w:lang w:val="en-US"/>
        </w:rPr>
        <w:t>. Following agreements were made and captured in the WF [</w:t>
      </w:r>
      <w:r w:rsidR="002618FA">
        <w:rPr>
          <w:lang w:val="en-US"/>
        </w:rPr>
        <w:t>1</w:t>
      </w:r>
      <w:r>
        <w:rPr>
          <w:lang w:val="en-US"/>
        </w:rPr>
        <w:t>].</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7638D811" w14:textId="77777777" w:rsidR="00076631" w:rsidRPr="008611D4" w:rsidRDefault="00076631" w:rsidP="00076631">
            <w:pPr>
              <w:pStyle w:val="Heading4"/>
              <w:numPr>
                <w:ilvl w:val="0"/>
                <w:numId w:val="0"/>
              </w:numPr>
              <w:outlineLvl w:val="3"/>
              <w:rPr>
                <w:lang w:val="en-US"/>
              </w:rPr>
            </w:pPr>
            <w:r w:rsidRPr="008611D4">
              <w:rPr>
                <w:lang w:val="en-US"/>
              </w:rPr>
              <w:t>Issue 2-2: Event triggered reporting delay for L1 reporting</w:t>
            </w:r>
          </w:p>
          <w:p w14:paraId="7DC60892" w14:textId="77777777" w:rsidR="00076631" w:rsidRDefault="00076631" w:rsidP="00076631">
            <w:pPr>
              <w:spacing w:after="120"/>
              <w:rPr>
                <w:b/>
                <w:bCs/>
                <w:color w:val="000000" w:themeColor="text1"/>
              </w:rPr>
            </w:pPr>
            <w:r>
              <w:rPr>
                <w:b/>
                <w:bCs/>
                <w:color w:val="000000" w:themeColor="text1"/>
              </w:rPr>
              <w:t>Agreement:</w:t>
            </w:r>
          </w:p>
          <w:p w14:paraId="3143C7BE" w14:textId="77777777" w:rsidR="00076631" w:rsidRPr="007D7E2D" w:rsidRDefault="00076631" w:rsidP="00076631">
            <w:pPr>
              <w:pStyle w:val="ListParagraph"/>
              <w:numPr>
                <w:ilvl w:val="0"/>
                <w:numId w:val="37"/>
              </w:numPr>
              <w:overflowPunct w:val="0"/>
              <w:autoSpaceDE w:val="0"/>
              <w:autoSpaceDN w:val="0"/>
              <w:adjustRightInd w:val="0"/>
              <w:textAlignment w:val="baseline"/>
              <w:rPr>
                <w:color w:val="000000" w:themeColor="text1"/>
              </w:rPr>
            </w:pPr>
            <w:r w:rsidRPr="007D7E2D">
              <w:rPr>
                <w:color w:val="000000" w:themeColor="text1"/>
              </w:rPr>
              <w:t>The event triggered measurement reporting delay shall be no larger than the maximum of L1-RSRP measurement periods on the cells corresponding to the event.</w:t>
            </w:r>
          </w:p>
          <w:p w14:paraId="1052A3DC" w14:textId="77777777" w:rsidR="00076631" w:rsidRPr="007D7E2D" w:rsidRDefault="00076631" w:rsidP="00076631">
            <w:pPr>
              <w:pStyle w:val="ListParagraph"/>
              <w:numPr>
                <w:ilvl w:val="1"/>
                <w:numId w:val="37"/>
              </w:numPr>
              <w:overflowPunct w:val="0"/>
              <w:autoSpaceDE w:val="0"/>
              <w:autoSpaceDN w:val="0"/>
              <w:adjustRightInd w:val="0"/>
              <w:textAlignment w:val="baseline"/>
              <w:rPr>
                <w:color w:val="000000" w:themeColor="text1"/>
              </w:rPr>
            </w:pPr>
            <w:r w:rsidRPr="007D7E2D">
              <w:rPr>
                <w:color w:val="000000" w:themeColor="text1"/>
              </w:rPr>
              <w:t>If serving cell is involved in event evaluation, L1-RSRP measurement period of serving cell refers to TL1-RSRP_Measurement_Period_SSB and TL1-RSRP_Measurement_Period_CSI-RS respectively for SSB based and CSI-RS based L1-RSRP measurement, as defined in 9.5, assuming T</w:t>
            </w:r>
            <w:r w:rsidRPr="007D7E2D">
              <w:rPr>
                <w:color w:val="000000" w:themeColor="text1"/>
                <w:vertAlign w:val="subscript"/>
              </w:rPr>
              <w:t>Report</w:t>
            </w:r>
            <w:r w:rsidRPr="007D7E2D">
              <w:rPr>
                <w:color w:val="000000" w:themeColor="text1"/>
              </w:rPr>
              <w:t> = 0</w:t>
            </w:r>
          </w:p>
          <w:p w14:paraId="4D64EE9C" w14:textId="77777777" w:rsidR="00076631" w:rsidRPr="007D7E2D" w:rsidRDefault="00076631" w:rsidP="00076631">
            <w:pPr>
              <w:pStyle w:val="ListParagraph"/>
              <w:numPr>
                <w:ilvl w:val="1"/>
                <w:numId w:val="37"/>
              </w:numPr>
              <w:overflowPunct w:val="0"/>
              <w:autoSpaceDE w:val="0"/>
              <w:autoSpaceDN w:val="0"/>
              <w:adjustRightInd w:val="0"/>
              <w:textAlignment w:val="baseline"/>
              <w:rPr>
                <w:color w:val="000000" w:themeColor="text1"/>
              </w:rPr>
            </w:pPr>
            <w:r w:rsidRPr="007D7E2D">
              <w:rPr>
                <w:color w:val="000000" w:themeColor="text1"/>
              </w:rPr>
              <w:t>If neighbor cell is involved in event evaluation:</w:t>
            </w:r>
          </w:p>
          <w:p w14:paraId="3422BFA6" w14:textId="77777777" w:rsidR="00076631" w:rsidRPr="007D7E2D" w:rsidRDefault="00076631" w:rsidP="00076631">
            <w:pPr>
              <w:pStyle w:val="ListParagraph"/>
              <w:numPr>
                <w:ilvl w:val="2"/>
                <w:numId w:val="37"/>
              </w:numPr>
              <w:overflowPunct w:val="0"/>
              <w:autoSpaceDE w:val="0"/>
              <w:autoSpaceDN w:val="0"/>
              <w:adjustRightInd w:val="0"/>
              <w:textAlignment w:val="baseline"/>
              <w:rPr>
                <w:color w:val="000000" w:themeColor="text1"/>
              </w:rPr>
            </w:pPr>
            <w:r w:rsidRPr="007D7E2D">
              <w:rPr>
                <w:color w:val="000000" w:themeColor="text1"/>
              </w:rPr>
              <w:t>L1-RSRP measurement period of neighbor cell refers to T</w:t>
            </w:r>
            <w:r w:rsidRPr="007D7E2D">
              <w:rPr>
                <w:color w:val="000000" w:themeColor="text1"/>
                <w:vertAlign w:val="subscript"/>
              </w:rPr>
              <w:t>L1-RSRP_Measurement_Period_SSB_</w:t>
            </w:r>
            <w:proofErr w:type="gramStart"/>
            <w:r w:rsidRPr="007D7E2D">
              <w:rPr>
                <w:color w:val="000000" w:themeColor="text1"/>
                <w:vertAlign w:val="subscript"/>
              </w:rPr>
              <w:t>intra  </w:t>
            </w:r>
            <w:r w:rsidRPr="007D7E2D">
              <w:rPr>
                <w:color w:val="000000" w:themeColor="text1"/>
              </w:rPr>
              <w:t>for</w:t>
            </w:r>
            <w:proofErr w:type="gramEnd"/>
            <w:r w:rsidRPr="007D7E2D">
              <w:rPr>
                <w:color w:val="000000" w:themeColor="text1"/>
              </w:rPr>
              <w:t xml:space="preserve"> SSB based intra-frequency measurement, as defined in 9.14, assuming T</w:t>
            </w:r>
            <w:r w:rsidRPr="007D7E2D">
              <w:rPr>
                <w:color w:val="000000" w:themeColor="text1"/>
                <w:vertAlign w:val="subscript"/>
              </w:rPr>
              <w:t>Report </w:t>
            </w:r>
            <w:r w:rsidRPr="007D7E2D">
              <w:rPr>
                <w:color w:val="000000" w:themeColor="text1"/>
              </w:rPr>
              <w:t>= 0.</w:t>
            </w:r>
          </w:p>
          <w:p w14:paraId="341F0924" w14:textId="77777777" w:rsidR="00076631" w:rsidRPr="007D7E2D" w:rsidRDefault="00076631" w:rsidP="00076631">
            <w:pPr>
              <w:pStyle w:val="ListParagraph"/>
              <w:numPr>
                <w:ilvl w:val="2"/>
                <w:numId w:val="37"/>
              </w:numPr>
              <w:overflowPunct w:val="0"/>
              <w:autoSpaceDE w:val="0"/>
              <w:autoSpaceDN w:val="0"/>
              <w:adjustRightInd w:val="0"/>
              <w:textAlignment w:val="baseline"/>
              <w:rPr>
                <w:color w:val="000000" w:themeColor="text1"/>
              </w:rPr>
            </w:pPr>
            <w:r w:rsidRPr="007D7E2D">
              <w:rPr>
                <w:color w:val="000000" w:themeColor="text1"/>
              </w:rPr>
              <w:t>L1-RSRP measurement period of neighbor cell refers to T</w:t>
            </w:r>
            <w:r w:rsidRPr="007D7E2D">
              <w:rPr>
                <w:color w:val="000000" w:themeColor="text1"/>
                <w:vertAlign w:val="subscript"/>
              </w:rPr>
              <w:t>L1-RSRP_Measurement_Period_SSB_</w:t>
            </w:r>
            <w:proofErr w:type="gramStart"/>
            <w:r w:rsidRPr="007D7E2D">
              <w:rPr>
                <w:color w:val="000000" w:themeColor="text1"/>
                <w:vertAlign w:val="subscript"/>
              </w:rPr>
              <w:t>inter  </w:t>
            </w:r>
            <w:r w:rsidRPr="007D7E2D">
              <w:rPr>
                <w:color w:val="000000" w:themeColor="text1"/>
              </w:rPr>
              <w:t>for</w:t>
            </w:r>
            <w:proofErr w:type="gramEnd"/>
            <w:r w:rsidRPr="007D7E2D">
              <w:rPr>
                <w:color w:val="000000" w:themeColor="text1"/>
              </w:rPr>
              <w:t xml:space="preserve"> SSB based inter-frequency measurement, as defined in 9.15, assuming T</w:t>
            </w:r>
            <w:r w:rsidRPr="007D7E2D">
              <w:rPr>
                <w:color w:val="000000" w:themeColor="text1"/>
                <w:vertAlign w:val="subscript"/>
              </w:rPr>
              <w:t>Report</w:t>
            </w:r>
            <w:r w:rsidRPr="007D7E2D">
              <w:rPr>
                <w:color w:val="000000" w:themeColor="text1"/>
              </w:rPr>
              <w:t> = 0.</w:t>
            </w:r>
          </w:p>
          <w:p w14:paraId="6CF86A57" w14:textId="4A8E2100" w:rsidR="00822741" w:rsidRPr="004B183A" w:rsidRDefault="00076631" w:rsidP="00E17585">
            <w:pPr>
              <w:pStyle w:val="ListParagraph"/>
              <w:numPr>
                <w:ilvl w:val="2"/>
                <w:numId w:val="37"/>
              </w:numPr>
              <w:overflowPunct w:val="0"/>
              <w:autoSpaceDE w:val="0"/>
              <w:autoSpaceDN w:val="0"/>
              <w:adjustRightInd w:val="0"/>
              <w:textAlignment w:val="baseline"/>
              <w:rPr>
                <w:color w:val="000000" w:themeColor="text1"/>
              </w:rPr>
            </w:pPr>
            <w:r w:rsidRPr="007D7E2D">
              <w:rPr>
                <w:color w:val="000000" w:themeColor="text1"/>
              </w:rPr>
              <w:t>L1-RSRP measurement period of neighbor cell refers to [T</w:t>
            </w:r>
            <w:r w:rsidRPr="007D7E2D">
              <w:rPr>
                <w:color w:val="000000" w:themeColor="text1"/>
                <w:vertAlign w:val="subscript"/>
              </w:rPr>
              <w:t>L1-RSRP_Measurement_Period_CSI_intra</w:t>
            </w:r>
            <w:r w:rsidRPr="007D7E2D">
              <w:rPr>
                <w:color w:val="000000" w:themeColor="text1"/>
              </w:rPr>
              <w:t>] for CSI-RS based intra-frequency measurement, as defined in [9.x], assuming T</w:t>
            </w:r>
            <w:r w:rsidRPr="007D7E2D">
              <w:rPr>
                <w:color w:val="000000" w:themeColor="text1"/>
                <w:vertAlign w:val="subscript"/>
              </w:rPr>
              <w:t>Report</w:t>
            </w:r>
            <w:r w:rsidRPr="007D7E2D">
              <w:rPr>
                <w:color w:val="000000" w:themeColor="text1"/>
              </w:rPr>
              <w:t> = 0.</w:t>
            </w:r>
          </w:p>
        </w:tc>
      </w:tr>
    </w:tbl>
    <w:p w14:paraId="6843EEA0" w14:textId="574E937A" w:rsidR="006A4F7E" w:rsidRDefault="006A4F7E" w:rsidP="004852EA">
      <w:pPr>
        <w:spacing w:before="120" w:after="0"/>
        <w:jc w:val="both"/>
        <w:rPr>
          <w:lang w:val="en-US"/>
        </w:rPr>
      </w:pPr>
      <w:r w:rsidRPr="00AC65D7">
        <w:rPr>
          <w:lang w:val="en-US"/>
        </w:rPr>
        <w:t xml:space="preserve">In this contribution, we </w:t>
      </w:r>
      <w:r w:rsidR="00822741">
        <w:rPr>
          <w:lang w:val="en-US"/>
        </w:rPr>
        <w:t xml:space="preserve">further </w:t>
      </w:r>
      <w:r w:rsidRPr="00AC65D7">
        <w:rPr>
          <w:lang w:val="en-US"/>
        </w:rPr>
        <w:t xml:space="preserve">provide </w:t>
      </w:r>
      <w:r>
        <w:rPr>
          <w:lang w:val="en-US"/>
        </w:rPr>
        <w:t>our views</w:t>
      </w:r>
      <w:bookmarkStart w:id="6" w:name="_Hlk181788025"/>
      <w:r>
        <w:rPr>
          <w:lang w:val="en-US"/>
        </w:rPr>
        <w:t xml:space="preserve"> </w:t>
      </w:r>
      <w:r w:rsidR="009E30F5" w:rsidRPr="009E30F5">
        <w:rPr>
          <w:lang w:val="en-US"/>
        </w:rPr>
        <w:t>on RRM requirements for event-triggered L1-RSRP reporting in R19 LTM</w:t>
      </w:r>
      <w:r w:rsidRPr="00AC65D7">
        <w:rPr>
          <w:lang w:val="en-US"/>
        </w:rPr>
        <w:t>.</w:t>
      </w:r>
    </w:p>
    <w:bookmarkEnd w:id="6"/>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3BD7313E" w14:textId="77777777" w:rsidR="000D5C37" w:rsidRDefault="000D5C37" w:rsidP="00301345">
      <w:pPr>
        <w:overflowPunct/>
        <w:autoSpaceDE/>
        <w:jc w:val="both"/>
        <w:textAlignment w:val="auto"/>
      </w:pPr>
    </w:p>
    <w:p w14:paraId="22C06F91" w14:textId="01B07838" w:rsidR="000D5C37" w:rsidRPr="00D14FF4" w:rsidRDefault="00D14FF4" w:rsidP="00301345">
      <w:pPr>
        <w:overflowPunct/>
        <w:autoSpaceDE/>
        <w:jc w:val="both"/>
        <w:textAlignment w:val="auto"/>
        <w:rPr>
          <w:b/>
          <w:bCs/>
          <w:u w:val="single"/>
        </w:rPr>
      </w:pPr>
      <w:r w:rsidRPr="00D14FF4">
        <w:rPr>
          <w:b/>
          <w:bCs/>
          <w:u w:val="single"/>
          <w:lang w:val="en-US"/>
        </w:rPr>
        <w:t>Event triggered reporting delay for L1 reporting</w:t>
      </w:r>
    </w:p>
    <w:tbl>
      <w:tblPr>
        <w:tblStyle w:val="TableGrid"/>
        <w:tblW w:w="0" w:type="auto"/>
        <w:tblInd w:w="0" w:type="dxa"/>
        <w:tblLook w:val="04A0" w:firstRow="1" w:lastRow="0" w:firstColumn="1" w:lastColumn="0" w:noHBand="0" w:noVBand="1"/>
      </w:tblPr>
      <w:tblGrid>
        <w:gridCol w:w="9630"/>
      </w:tblGrid>
      <w:tr w:rsidR="00D14FF4" w14:paraId="0F27276B" w14:textId="77777777" w:rsidTr="00D14FF4">
        <w:tc>
          <w:tcPr>
            <w:tcW w:w="9630" w:type="dxa"/>
          </w:tcPr>
          <w:p w14:paraId="597B3907" w14:textId="77777777" w:rsidR="00CA5FCA" w:rsidRPr="008611D4" w:rsidRDefault="00CA5FCA" w:rsidP="00CA5FCA">
            <w:pPr>
              <w:pStyle w:val="Heading4"/>
              <w:numPr>
                <w:ilvl w:val="0"/>
                <w:numId w:val="0"/>
              </w:numPr>
              <w:outlineLvl w:val="3"/>
              <w:rPr>
                <w:lang w:val="en-US"/>
              </w:rPr>
            </w:pPr>
            <w:r w:rsidRPr="008611D4">
              <w:rPr>
                <w:lang w:val="en-US"/>
              </w:rPr>
              <w:t>Issue 2-1: applicability of L1-RSRP reporting delay</w:t>
            </w:r>
          </w:p>
          <w:p w14:paraId="6747B861" w14:textId="77777777" w:rsidR="00CA5FCA" w:rsidRPr="005B738F" w:rsidRDefault="00CA5FCA" w:rsidP="00CA5FCA">
            <w:pPr>
              <w:spacing w:after="120"/>
              <w:rPr>
                <w:b/>
                <w:bCs/>
                <w:color w:val="000000" w:themeColor="text1"/>
              </w:rPr>
            </w:pPr>
            <w:r w:rsidRPr="008611D4">
              <w:rPr>
                <w:b/>
                <w:bCs/>
                <w:color w:val="000000" w:themeColor="text1"/>
              </w:rPr>
              <w:t>Candidate options:</w:t>
            </w:r>
          </w:p>
          <w:p w14:paraId="45793E39" w14:textId="77777777" w:rsidR="00CA5FCA" w:rsidRPr="00EE7D14" w:rsidRDefault="00CA5FCA" w:rsidP="00CA5FCA">
            <w:pPr>
              <w:pStyle w:val="ListParagraph"/>
              <w:numPr>
                <w:ilvl w:val="0"/>
                <w:numId w:val="37"/>
              </w:numPr>
              <w:overflowPunct w:val="0"/>
              <w:autoSpaceDE w:val="0"/>
              <w:autoSpaceDN w:val="0"/>
              <w:adjustRightInd w:val="0"/>
              <w:textAlignment w:val="baseline"/>
              <w:rPr>
                <w:color w:val="000000" w:themeColor="text1"/>
              </w:rPr>
            </w:pPr>
            <w:r>
              <w:rPr>
                <w:color w:val="000000" w:themeColor="text1"/>
              </w:rPr>
              <w:t>Option 1</w:t>
            </w:r>
            <w:r w:rsidRPr="00EE7D14">
              <w:rPr>
                <w:color w:val="000000" w:themeColor="text1"/>
              </w:rPr>
              <w:t>: RAN4 considers following conditions in the test for L1-RSRP reporting delay requirements:</w:t>
            </w:r>
            <w:r>
              <w:rPr>
                <w:color w:val="000000" w:themeColor="text1"/>
              </w:rPr>
              <w:t xml:space="preserve"> (vivo, Xiaomi)</w:t>
            </w:r>
          </w:p>
          <w:p w14:paraId="5754FA81" w14:textId="77777777" w:rsidR="00CA5FCA" w:rsidRPr="00EE7D14" w:rsidRDefault="00CA5FCA" w:rsidP="00CA5FCA">
            <w:pPr>
              <w:pStyle w:val="ListParagraph"/>
              <w:numPr>
                <w:ilvl w:val="1"/>
                <w:numId w:val="37"/>
              </w:numPr>
              <w:overflowPunct w:val="0"/>
              <w:autoSpaceDE w:val="0"/>
              <w:autoSpaceDN w:val="0"/>
              <w:adjustRightInd w:val="0"/>
              <w:textAlignment w:val="baseline"/>
              <w:rPr>
                <w:color w:val="000000" w:themeColor="text1"/>
              </w:rPr>
            </w:pPr>
            <w:r w:rsidRPr="00EE7D14">
              <w:rPr>
                <w:rFonts w:hint="eastAsia"/>
                <w:color w:val="000000" w:themeColor="text1"/>
              </w:rPr>
              <w:t>N</w:t>
            </w:r>
            <w:r w:rsidRPr="00EE7D14">
              <w:rPr>
                <w:color w:val="000000" w:themeColor="text1"/>
              </w:rPr>
              <w:t>o indicate TCI change during the evaluation period.</w:t>
            </w:r>
          </w:p>
          <w:p w14:paraId="721B12FB" w14:textId="77777777" w:rsidR="00CA5FCA" w:rsidRPr="00EE7D14" w:rsidRDefault="00CA5FCA" w:rsidP="00CA5FCA">
            <w:pPr>
              <w:pStyle w:val="ListParagraph"/>
              <w:numPr>
                <w:ilvl w:val="1"/>
                <w:numId w:val="37"/>
              </w:numPr>
              <w:overflowPunct w:val="0"/>
              <w:autoSpaceDE w:val="0"/>
              <w:autoSpaceDN w:val="0"/>
              <w:adjustRightInd w:val="0"/>
              <w:textAlignment w:val="baseline"/>
              <w:rPr>
                <w:color w:val="000000" w:themeColor="text1"/>
              </w:rPr>
            </w:pPr>
            <w:r w:rsidRPr="00EE7D14">
              <w:rPr>
                <w:rFonts w:hint="eastAsia"/>
                <w:color w:val="000000" w:themeColor="text1"/>
              </w:rPr>
              <w:t>N</w:t>
            </w:r>
            <w:r w:rsidRPr="00EE7D14">
              <w:rPr>
                <w:color w:val="000000" w:themeColor="text1"/>
              </w:rPr>
              <w:t>o configuration change w.r.t measurement RS during the evaluation period</w:t>
            </w:r>
          </w:p>
          <w:p w14:paraId="13B42B83" w14:textId="77777777" w:rsidR="00CA5FCA" w:rsidRDefault="00CA5FCA" w:rsidP="00CA5FCA">
            <w:pPr>
              <w:pStyle w:val="ListParagraph"/>
              <w:numPr>
                <w:ilvl w:val="1"/>
                <w:numId w:val="37"/>
              </w:numPr>
              <w:overflowPunct w:val="0"/>
              <w:autoSpaceDE w:val="0"/>
              <w:autoSpaceDN w:val="0"/>
              <w:adjustRightInd w:val="0"/>
              <w:textAlignment w:val="baseline"/>
              <w:rPr>
                <w:color w:val="000000" w:themeColor="text1"/>
              </w:rPr>
            </w:pPr>
            <w:r w:rsidRPr="00EE7D14">
              <w:rPr>
                <w:color w:val="000000" w:themeColor="text1"/>
              </w:rPr>
              <w:t>After the condition that would trigger the event takes effect, the condition is assumed to be fixed during the whole L1 measurement period</w:t>
            </w:r>
          </w:p>
          <w:p w14:paraId="01F5EBAD" w14:textId="77777777" w:rsidR="00CA5FCA" w:rsidRPr="005B738F" w:rsidRDefault="00CA5FCA" w:rsidP="00CA5FCA">
            <w:pPr>
              <w:pStyle w:val="ListParagraph"/>
              <w:numPr>
                <w:ilvl w:val="0"/>
                <w:numId w:val="37"/>
              </w:numPr>
              <w:overflowPunct w:val="0"/>
              <w:autoSpaceDE w:val="0"/>
              <w:autoSpaceDN w:val="0"/>
              <w:adjustRightInd w:val="0"/>
              <w:textAlignment w:val="baseline"/>
              <w:rPr>
                <w:color w:val="000000" w:themeColor="text1"/>
              </w:rPr>
            </w:pPr>
            <w:r w:rsidRPr="00956073">
              <w:rPr>
                <w:bCs/>
                <w:color w:val="000000" w:themeColor="text1"/>
              </w:rPr>
              <w:lastRenderedPageBreak/>
              <w:t xml:space="preserve">Option 2: </w:t>
            </w:r>
            <w:r w:rsidRPr="00956073">
              <w:rPr>
                <w:color w:val="000000" w:themeColor="text1"/>
              </w:rPr>
              <w:t>Seems no need to capture assumptions listed under option-1 into core requirements.</w:t>
            </w:r>
            <w:r w:rsidRPr="00956073">
              <w:rPr>
                <w:bCs/>
                <w:color w:val="000000" w:themeColor="text1"/>
              </w:rPr>
              <w:t xml:space="preserve"> (Apple)</w:t>
            </w:r>
          </w:p>
          <w:p w14:paraId="7D966ED7" w14:textId="01DF2476" w:rsidR="00D14FF4" w:rsidRPr="007F6132" w:rsidRDefault="00CA5FCA" w:rsidP="007F6132">
            <w:pPr>
              <w:pStyle w:val="ListParagraph"/>
              <w:numPr>
                <w:ilvl w:val="0"/>
                <w:numId w:val="37"/>
              </w:numPr>
              <w:overflowPunct w:val="0"/>
              <w:autoSpaceDE w:val="0"/>
              <w:autoSpaceDN w:val="0"/>
              <w:adjustRightInd w:val="0"/>
              <w:textAlignment w:val="baseline"/>
              <w:rPr>
                <w:color w:val="000000" w:themeColor="text1"/>
              </w:rPr>
            </w:pPr>
            <w:r>
              <w:rPr>
                <w:bCs/>
                <w:color w:val="000000" w:themeColor="text1"/>
              </w:rPr>
              <w:t>O</w:t>
            </w:r>
            <w:r>
              <w:rPr>
                <w:rFonts w:hint="eastAsia"/>
                <w:bCs/>
                <w:color w:val="000000" w:themeColor="text1"/>
              </w:rPr>
              <w:t>ptio</w:t>
            </w:r>
            <w:r>
              <w:rPr>
                <w:bCs/>
                <w:color w:val="000000" w:themeColor="text1"/>
              </w:rPr>
              <w:t>n 2a</w:t>
            </w:r>
            <w:r w:rsidRPr="005B738F">
              <w:rPr>
                <w:bCs/>
                <w:color w:val="000000" w:themeColor="text1"/>
              </w:rPr>
              <w:t xml:space="preserve">: </w:t>
            </w:r>
            <w:r w:rsidRPr="005B738F">
              <w:rPr>
                <w:bCs/>
                <w:color w:val="000000" w:themeColor="text1"/>
                <w:lang w:val="en-GB"/>
              </w:rPr>
              <w:t>The proposed L1-RSRP reporting assumptions are not captured in core requirements. During performance phase, RAN4 can consider to ensure serving beam kept unchanged (e.g., no indicate TCI change, and no configuration change) for L1 event trigger reporting test cases. (HW)</w:t>
            </w:r>
          </w:p>
        </w:tc>
      </w:tr>
    </w:tbl>
    <w:p w14:paraId="2D13EA42" w14:textId="700EB253" w:rsidR="00D14FF4" w:rsidRDefault="00D14FF4" w:rsidP="00301345">
      <w:pPr>
        <w:overflowPunct/>
        <w:autoSpaceDE/>
        <w:jc w:val="both"/>
        <w:textAlignment w:val="auto"/>
      </w:pPr>
    </w:p>
    <w:p w14:paraId="5AF4ECD6" w14:textId="65A40C49" w:rsidR="00425615" w:rsidRDefault="00425615" w:rsidP="00174906">
      <w:pPr>
        <w:overflowPunct/>
        <w:autoSpaceDE/>
        <w:jc w:val="both"/>
        <w:textAlignment w:val="auto"/>
        <w:rPr>
          <w:rFonts w:eastAsiaTheme="minorEastAsia"/>
        </w:rPr>
      </w:pPr>
      <w:r>
        <w:rPr>
          <w:rFonts w:eastAsiaTheme="minorEastAsia" w:hint="eastAsia"/>
        </w:rPr>
        <w:t>P</w:t>
      </w:r>
      <w:r>
        <w:rPr>
          <w:rFonts w:eastAsiaTheme="minorEastAsia"/>
        </w:rPr>
        <w:t xml:space="preserve">er </w:t>
      </w:r>
      <w:r w:rsidR="007F6132">
        <w:rPr>
          <w:rFonts w:eastAsiaTheme="minorEastAsia"/>
        </w:rPr>
        <w:t xml:space="preserve">proposals </w:t>
      </w:r>
      <w:r>
        <w:rPr>
          <w:rFonts w:eastAsiaTheme="minorEastAsia"/>
        </w:rPr>
        <w:t xml:space="preserve">in the last meeting, companies </w:t>
      </w:r>
      <w:r w:rsidR="007F6132">
        <w:rPr>
          <w:rFonts w:eastAsiaTheme="minorEastAsia"/>
        </w:rPr>
        <w:t>all think</w:t>
      </w:r>
      <w:r>
        <w:rPr>
          <w:rFonts w:eastAsiaTheme="minorEastAsia"/>
        </w:rPr>
        <w:t xml:space="preserve"> </w:t>
      </w:r>
      <w:r w:rsidR="007F6132">
        <w:rPr>
          <w:rFonts w:eastAsiaTheme="minorEastAsia"/>
        </w:rPr>
        <w:t>there is no need to</w:t>
      </w:r>
      <w:r>
        <w:rPr>
          <w:rFonts w:eastAsiaTheme="minorEastAsia"/>
        </w:rPr>
        <w:t xml:space="preserve"> capture</w:t>
      </w:r>
      <w:r w:rsidR="007F6132">
        <w:rPr>
          <w:rFonts w:eastAsiaTheme="minorEastAsia"/>
        </w:rPr>
        <w:t xml:space="preserve"> these conditions</w:t>
      </w:r>
      <w:r>
        <w:rPr>
          <w:rFonts w:eastAsiaTheme="minorEastAsia"/>
        </w:rPr>
        <w:t xml:space="preserve"> in the core requirements. It </w:t>
      </w:r>
      <w:r w:rsidR="007F6132">
        <w:rPr>
          <w:rFonts w:eastAsiaTheme="minorEastAsia"/>
        </w:rPr>
        <w:t>is</w:t>
      </w:r>
      <w:r>
        <w:rPr>
          <w:rFonts w:eastAsiaTheme="minorEastAsia"/>
        </w:rPr>
        <w:t xml:space="preserve"> better to consider these conditions in the test. In general, </w:t>
      </w:r>
      <w:r w:rsidR="007F6132">
        <w:rPr>
          <w:rFonts w:eastAsiaTheme="minorEastAsia"/>
        </w:rPr>
        <w:t>at least there should be no change on TCI states during L1-RSRP measurement and reporting delay</w:t>
      </w:r>
      <w:r w:rsidR="00E66E98">
        <w:rPr>
          <w:rFonts w:eastAsiaTheme="minorEastAsia"/>
        </w:rPr>
        <w:t xml:space="preserve"> in the test</w:t>
      </w:r>
      <w:r>
        <w:rPr>
          <w:rFonts w:eastAsiaTheme="minorEastAsia"/>
        </w:rPr>
        <w:t>.</w:t>
      </w:r>
      <w:r w:rsidR="00E66E98">
        <w:rPr>
          <w:rFonts w:eastAsiaTheme="minorEastAsia"/>
        </w:rPr>
        <w:t xml:space="preserve"> This can be discussed in the performance part then.</w:t>
      </w:r>
    </w:p>
    <w:p w14:paraId="0373AFB0" w14:textId="1B81EAF8" w:rsidR="00174906" w:rsidRDefault="00174906" w:rsidP="00174906">
      <w:pPr>
        <w:overflowPunct/>
        <w:autoSpaceDE/>
        <w:jc w:val="both"/>
        <w:textAlignment w:val="auto"/>
        <w:rPr>
          <w:b/>
        </w:rPr>
      </w:pPr>
      <w:r>
        <w:rPr>
          <w:b/>
        </w:rPr>
        <w:t xml:space="preserve">Proposal </w:t>
      </w:r>
      <w:r w:rsidR="00AB6B31">
        <w:rPr>
          <w:b/>
        </w:rPr>
        <w:t>1</w:t>
      </w:r>
      <w:r w:rsidR="009D711D">
        <w:rPr>
          <w:b/>
        </w:rPr>
        <w:t xml:space="preserve">: </w:t>
      </w:r>
      <w:r>
        <w:rPr>
          <w:b/>
        </w:rPr>
        <w:t xml:space="preserve">RAN4 </w:t>
      </w:r>
      <w:r w:rsidR="00E66E98">
        <w:rPr>
          <w:b/>
        </w:rPr>
        <w:t>discuss</w:t>
      </w:r>
      <w:r w:rsidR="00425615">
        <w:rPr>
          <w:b/>
        </w:rPr>
        <w:t xml:space="preserve"> </w:t>
      </w:r>
      <w:r w:rsidR="00E66E98">
        <w:rPr>
          <w:b/>
        </w:rPr>
        <w:t xml:space="preserve">at least </w:t>
      </w:r>
      <w:r w:rsidR="00425615">
        <w:rPr>
          <w:b/>
        </w:rPr>
        <w:t xml:space="preserve">following condition </w:t>
      </w:r>
      <w:r w:rsidR="00662C16">
        <w:rPr>
          <w:b/>
        </w:rPr>
        <w:t>for</w:t>
      </w:r>
      <w:r w:rsidR="00425615">
        <w:rPr>
          <w:b/>
        </w:rPr>
        <w:t xml:space="preserve"> the test </w:t>
      </w:r>
      <w:r w:rsidR="00E66E98">
        <w:rPr>
          <w:b/>
        </w:rPr>
        <w:t>in the performance part:</w:t>
      </w:r>
    </w:p>
    <w:p w14:paraId="0827B04F" w14:textId="6C296D2E" w:rsidR="00174906" w:rsidRDefault="00174906" w:rsidP="002A7193">
      <w:pPr>
        <w:pStyle w:val="ListParagraph"/>
        <w:numPr>
          <w:ilvl w:val="0"/>
          <w:numId w:val="38"/>
        </w:numPr>
        <w:spacing w:after="180"/>
        <w:contextualSpacing/>
        <w:jc w:val="both"/>
        <w:rPr>
          <w:b/>
        </w:rPr>
      </w:pPr>
      <w:r>
        <w:rPr>
          <w:rFonts w:hint="eastAsia"/>
          <w:b/>
        </w:rPr>
        <w:t>N</w:t>
      </w:r>
      <w:r>
        <w:rPr>
          <w:b/>
        </w:rPr>
        <w:t>o indicat</w:t>
      </w:r>
      <w:r w:rsidR="00E66E98">
        <w:rPr>
          <w:b/>
        </w:rPr>
        <w:t>ion of</w:t>
      </w:r>
      <w:r>
        <w:rPr>
          <w:b/>
        </w:rPr>
        <w:t xml:space="preserve"> TCI change during the evaluation period.</w:t>
      </w:r>
    </w:p>
    <w:p w14:paraId="311E29C9" w14:textId="6D35C907" w:rsidR="00275A4C" w:rsidRPr="00174906" w:rsidRDefault="00275A4C" w:rsidP="00301345">
      <w:pPr>
        <w:overflowPunct/>
        <w:autoSpaceDE/>
        <w:jc w:val="both"/>
        <w:textAlignment w:val="auto"/>
        <w:rPr>
          <w:lang w:val="en-US"/>
        </w:rPr>
      </w:pPr>
    </w:p>
    <w:p w14:paraId="0902730A" w14:textId="50CB71D9" w:rsidR="00D14FF4" w:rsidRPr="00D14FF4" w:rsidRDefault="00D14FF4" w:rsidP="00301345">
      <w:pPr>
        <w:overflowPunct/>
        <w:autoSpaceDE/>
        <w:jc w:val="both"/>
        <w:textAlignment w:val="auto"/>
        <w:rPr>
          <w:b/>
          <w:bCs/>
          <w:u w:val="single"/>
          <w:lang w:val="en-US"/>
        </w:rPr>
      </w:pPr>
      <w:r>
        <w:rPr>
          <w:rFonts w:hint="eastAsia"/>
          <w:b/>
          <w:bCs/>
          <w:u w:val="single"/>
          <w:lang w:val="en-US"/>
        </w:rPr>
        <w:t>R</w:t>
      </w:r>
      <w:r w:rsidRPr="00D14FF4">
        <w:rPr>
          <w:b/>
          <w:bCs/>
          <w:u w:val="single"/>
          <w:lang w:val="en-US"/>
        </w:rPr>
        <w:t>eporting criteria</w:t>
      </w:r>
    </w:p>
    <w:tbl>
      <w:tblPr>
        <w:tblStyle w:val="TableGrid"/>
        <w:tblW w:w="0" w:type="auto"/>
        <w:tblInd w:w="0" w:type="dxa"/>
        <w:tblLook w:val="04A0" w:firstRow="1" w:lastRow="0" w:firstColumn="1" w:lastColumn="0" w:noHBand="0" w:noVBand="1"/>
      </w:tblPr>
      <w:tblGrid>
        <w:gridCol w:w="9630"/>
      </w:tblGrid>
      <w:tr w:rsidR="00F27357" w14:paraId="6FF9A473" w14:textId="77777777" w:rsidTr="00F27357">
        <w:tc>
          <w:tcPr>
            <w:tcW w:w="9630" w:type="dxa"/>
          </w:tcPr>
          <w:p w14:paraId="456AEB67" w14:textId="77777777" w:rsidR="00905615" w:rsidRPr="008611D4" w:rsidRDefault="00905615" w:rsidP="00905615">
            <w:pPr>
              <w:pStyle w:val="Heading4"/>
              <w:numPr>
                <w:ilvl w:val="0"/>
                <w:numId w:val="0"/>
              </w:numPr>
              <w:outlineLvl w:val="3"/>
              <w:rPr>
                <w:lang w:val="en-US"/>
              </w:rPr>
            </w:pPr>
            <w:r w:rsidRPr="008611D4">
              <w:rPr>
                <w:lang w:val="en-US"/>
              </w:rPr>
              <w:t>Issue 2-</w:t>
            </w:r>
            <w:r>
              <w:rPr>
                <w:lang w:val="en-US"/>
              </w:rPr>
              <w:t>3</w:t>
            </w:r>
            <w:r w:rsidRPr="008611D4">
              <w:rPr>
                <w:lang w:val="en-US"/>
              </w:rPr>
              <w:t>: whether to introduce/update requirements for reporting criteria per measurement category</w:t>
            </w:r>
          </w:p>
          <w:p w14:paraId="31D59FA4" w14:textId="77777777" w:rsidR="00905615" w:rsidRPr="008611D4" w:rsidRDefault="00905615" w:rsidP="00905615">
            <w:pPr>
              <w:spacing w:after="120"/>
              <w:rPr>
                <w:b/>
                <w:bCs/>
                <w:color w:val="000000" w:themeColor="text1"/>
              </w:rPr>
            </w:pPr>
            <w:r w:rsidRPr="008611D4">
              <w:rPr>
                <w:b/>
                <w:bCs/>
                <w:color w:val="000000" w:themeColor="text1"/>
              </w:rPr>
              <w:t>Candidate options:</w:t>
            </w:r>
          </w:p>
          <w:p w14:paraId="6B5A2C85" w14:textId="77777777" w:rsidR="00905615" w:rsidRDefault="00905615" w:rsidP="00905615">
            <w:pPr>
              <w:pStyle w:val="ListParagraph"/>
              <w:numPr>
                <w:ilvl w:val="0"/>
                <w:numId w:val="37"/>
              </w:numPr>
              <w:overflowPunct w:val="0"/>
              <w:autoSpaceDE w:val="0"/>
              <w:autoSpaceDN w:val="0"/>
              <w:adjustRightInd w:val="0"/>
              <w:textAlignment w:val="baseline"/>
              <w:rPr>
                <w:color w:val="000000" w:themeColor="text1"/>
              </w:rPr>
            </w:pPr>
            <w:r w:rsidRPr="008611D4">
              <w:rPr>
                <w:color w:val="000000" w:themeColor="text1"/>
              </w:rPr>
              <w:t xml:space="preserve">Option 1: </w:t>
            </w:r>
            <w:r w:rsidRPr="00441123">
              <w:rPr>
                <w:rFonts w:hint="eastAsia"/>
                <w:color w:val="000000" w:themeColor="text1"/>
              </w:rPr>
              <w:t>D</w:t>
            </w:r>
            <w:r w:rsidRPr="00441123">
              <w:rPr>
                <w:color w:val="000000" w:themeColor="text1"/>
              </w:rPr>
              <w:t>efine a separate capability for supported number of events triggered L1 measurement reporting</w:t>
            </w:r>
            <w:r>
              <w:rPr>
                <w:color w:val="000000" w:themeColor="text1"/>
              </w:rPr>
              <w:t>. (CTC, Nokia, Xiaomi, CATT, vivo, MTK, ZTE, CMCC, E///)</w:t>
            </w:r>
          </w:p>
          <w:p w14:paraId="7D6AD144" w14:textId="77777777" w:rsidR="00905615" w:rsidRPr="0064704D" w:rsidRDefault="00905615" w:rsidP="00905615">
            <w:pPr>
              <w:pStyle w:val="ListParagraph"/>
              <w:numPr>
                <w:ilvl w:val="1"/>
                <w:numId w:val="37"/>
              </w:numPr>
              <w:overflowPunct w:val="0"/>
              <w:autoSpaceDE w:val="0"/>
              <w:autoSpaceDN w:val="0"/>
              <w:adjustRightInd w:val="0"/>
              <w:textAlignment w:val="baseline"/>
              <w:rPr>
                <w:bCs/>
                <w:color w:val="000000" w:themeColor="text1"/>
              </w:rPr>
            </w:pPr>
            <w:r w:rsidRPr="00D84F2C">
              <w:rPr>
                <w:bCs/>
                <w:color w:val="000000" w:themeColor="text1"/>
                <w:lang w:val="en-GB"/>
              </w:rPr>
              <w:t>Details</w:t>
            </w:r>
            <w:r>
              <w:rPr>
                <w:bCs/>
                <w:color w:val="000000" w:themeColor="text1"/>
                <w:lang w:val="en-GB"/>
              </w:rPr>
              <w:t>:</w:t>
            </w:r>
            <w:r w:rsidRPr="0064704D">
              <w:rPr>
                <w:bCs/>
                <w:color w:val="000000" w:themeColor="text1"/>
                <w:lang w:val="en-GB"/>
              </w:rPr>
              <w:t xml:space="preserve"> </w:t>
            </w:r>
          </w:p>
          <w:p w14:paraId="05EB0DBA" w14:textId="77777777" w:rsidR="00905615" w:rsidRPr="0064704D" w:rsidRDefault="00905615" w:rsidP="00905615">
            <w:pPr>
              <w:pStyle w:val="ListParagraph"/>
              <w:numPr>
                <w:ilvl w:val="2"/>
                <w:numId w:val="37"/>
              </w:numPr>
              <w:overflowPunct w:val="0"/>
              <w:autoSpaceDE w:val="0"/>
              <w:autoSpaceDN w:val="0"/>
              <w:adjustRightInd w:val="0"/>
              <w:textAlignment w:val="baseline"/>
              <w:rPr>
                <w:bCs/>
                <w:color w:val="000000" w:themeColor="text1"/>
              </w:rPr>
            </w:pPr>
            <w:r>
              <w:rPr>
                <w:bCs/>
                <w:color w:val="000000" w:themeColor="text1"/>
                <w:lang w:val="en-GB"/>
              </w:rPr>
              <w:t>Option 1a:</w:t>
            </w:r>
            <w:r w:rsidRPr="0064704D">
              <w:rPr>
                <w:bCs/>
                <w:color w:val="000000" w:themeColor="text1"/>
                <w:lang w:val="en-GB"/>
              </w:rPr>
              <w:t>(vivo)</w:t>
            </w:r>
          </w:p>
          <w:p w14:paraId="257A3AF7" w14:textId="77777777" w:rsidR="00905615" w:rsidRPr="00D84F2C" w:rsidRDefault="00905615" w:rsidP="00905615">
            <w:pPr>
              <w:pStyle w:val="ListParagraph"/>
              <w:numPr>
                <w:ilvl w:val="3"/>
                <w:numId w:val="37"/>
              </w:numPr>
              <w:overflowPunct w:val="0"/>
              <w:autoSpaceDE w:val="0"/>
              <w:autoSpaceDN w:val="0"/>
              <w:adjustRightInd w:val="0"/>
              <w:textAlignment w:val="baseline"/>
              <w:rPr>
                <w:bCs/>
                <w:color w:val="000000" w:themeColor="text1"/>
              </w:rPr>
            </w:pPr>
            <w:r w:rsidRPr="00D84F2C">
              <w:rPr>
                <w:bCs/>
                <w:color w:val="000000" w:themeColor="text1"/>
                <w:lang w:val="en-G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5D34D784" w14:textId="77777777" w:rsidR="00905615" w:rsidRPr="000B6769" w:rsidRDefault="00905615" w:rsidP="00905615">
            <w:pPr>
              <w:pStyle w:val="ListParagraph"/>
              <w:numPr>
                <w:ilvl w:val="3"/>
                <w:numId w:val="37"/>
              </w:numPr>
              <w:overflowPunct w:val="0"/>
              <w:autoSpaceDE w:val="0"/>
              <w:autoSpaceDN w:val="0"/>
              <w:adjustRightInd w:val="0"/>
              <w:textAlignment w:val="baseline"/>
              <w:rPr>
                <w:color w:val="000000" w:themeColor="text1"/>
              </w:rPr>
            </w:pPr>
            <w:r w:rsidRPr="000B6769">
              <w:rPr>
                <w:color w:val="000000" w:themeColor="text1"/>
                <w:lang w:val="en-GB"/>
              </w:rPr>
              <w:t>Reporting criteria for LTM event triggered reporting is 4 per frequency layer.</w:t>
            </w:r>
          </w:p>
          <w:p w14:paraId="4F3CCF39" w14:textId="77777777" w:rsidR="00905615" w:rsidRPr="0064704D" w:rsidRDefault="00905615" w:rsidP="00905615">
            <w:pPr>
              <w:pStyle w:val="ListParagraph"/>
              <w:numPr>
                <w:ilvl w:val="3"/>
                <w:numId w:val="37"/>
              </w:numPr>
              <w:overflowPunct w:val="0"/>
              <w:autoSpaceDE w:val="0"/>
              <w:autoSpaceDN w:val="0"/>
              <w:adjustRightInd w:val="0"/>
              <w:textAlignment w:val="baseline"/>
              <w:rPr>
                <w:color w:val="000000" w:themeColor="text1"/>
              </w:rPr>
            </w:pPr>
            <w:r w:rsidRPr="000B6769">
              <w:rPr>
                <w:color w:val="000000" w:themeColor="text1"/>
                <w:lang w:val="en-GB"/>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6AE6A99A" w14:textId="77777777" w:rsidR="00905615" w:rsidRPr="0064704D" w:rsidRDefault="00905615" w:rsidP="00905615">
            <w:pPr>
              <w:pStyle w:val="ListParagraph"/>
              <w:numPr>
                <w:ilvl w:val="2"/>
                <w:numId w:val="37"/>
              </w:numPr>
              <w:overflowPunct w:val="0"/>
              <w:autoSpaceDE w:val="0"/>
              <w:autoSpaceDN w:val="0"/>
              <w:adjustRightInd w:val="0"/>
              <w:textAlignment w:val="baseline"/>
              <w:rPr>
                <w:color w:val="000000" w:themeColor="text1"/>
              </w:rPr>
            </w:pPr>
            <w:r>
              <w:rPr>
                <w:color w:val="000000" w:themeColor="text1"/>
                <w:lang w:val="en-GB"/>
              </w:rPr>
              <w:t>Option 1b: E///</w:t>
            </w:r>
          </w:p>
          <w:p w14:paraId="2E05685D" w14:textId="77777777" w:rsidR="00905615" w:rsidRPr="0064704D" w:rsidRDefault="00905615" w:rsidP="00905615">
            <w:pPr>
              <w:pStyle w:val="ListParagraph"/>
              <w:numPr>
                <w:ilvl w:val="3"/>
                <w:numId w:val="37"/>
              </w:numPr>
              <w:overflowPunct w:val="0"/>
              <w:autoSpaceDE w:val="0"/>
              <w:autoSpaceDN w:val="0"/>
              <w:adjustRightInd w:val="0"/>
              <w:textAlignment w:val="baseline"/>
              <w:rPr>
                <w:color w:val="000000" w:themeColor="text1"/>
              </w:rPr>
            </w:pPr>
            <w:r w:rsidRPr="0064704D">
              <w:rPr>
                <w:color w:val="000000" w:themeColor="text1"/>
              </w:rPr>
              <w:t>RAN4 to support a common LTM Ecat capability to be shared between intra- and inter-frequency candidate cells.</w:t>
            </w:r>
          </w:p>
          <w:p w14:paraId="20819586" w14:textId="77777777" w:rsidR="00905615" w:rsidRPr="000B6769" w:rsidRDefault="00905615" w:rsidP="00905615">
            <w:pPr>
              <w:pStyle w:val="ListParagraph"/>
              <w:numPr>
                <w:ilvl w:val="3"/>
                <w:numId w:val="37"/>
              </w:numPr>
              <w:overflowPunct w:val="0"/>
              <w:autoSpaceDE w:val="0"/>
              <w:autoSpaceDN w:val="0"/>
              <w:adjustRightInd w:val="0"/>
              <w:textAlignment w:val="baseline"/>
              <w:rPr>
                <w:color w:val="000000" w:themeColor="text1"/>
              </w:rPr>
            </w:pPr>
            <w:r w:rsidRPr="0064704D">
              <w:rPr>
                <w:color w:val="000000" w:themeColor="text1"/>
              </w:rPr>
              <w:t>RAN4 to agree that Ecat capability for LTM L1 measurements includes both PCell event, and candidate cells’ events. The detail number of Ecat is FFS</w:t>
            </w:r>
          </w:p>
          <w:p w14:paraId="2651F213" w14:textId="77777777" w:rsidR="00905615" w:rsidRPr="008611D4" w:rsidRDefault="00905615" w:rsidP="00905615">
            <w:pPr>
              <w:pStyle w:val="ListParagraph"/>
              <w:numPr>
                <w:ilvl w:val="0"/>
                <w:numId w:val="37"/>
              </w:numPr>
              <w:overflowPunct w:val="0"/>
              <w:autoSpaceDE w:val="0"/>
              <w:autoSpaceDN w:val="0"/>
              <w:adjustRightInd w:val="0"/>
              <w:textAlignment w:val="baseline"/>
              <w:rPr>
                <w:color w:val="000000" w:themeColor="text1"/>
              </w:rPr>
            </w:pPr>
            <w:r>
              <w:rPr>
                <w:color w:val="000000" w:themeColor="text1"/>
              </w:rPr>
              <w:t xml:space="preserve">Option 2: </w:t>
            </w:r>
            <w:r w:rsidRPr="007A3140">
              <w:rPr>
                <w:bCs/>
                <w:color w:val="000000" w:themeColor="text1"/>
              </w:rPr>
              <w:t xml:space="preserve">update the </w:t>
            </w:r>
            <w:r>
              <w:rPr>
                <w:bCs/>
                <w:color w:val="000000" w:themeColor="text1"/>
              </w:rPr>
              <w:t xml:space="preserve">existing </w:t>
            </w:r>
            <w:r w:rsidRPr="007A3140">
              <w:rPr>
                <w:bCs/>
                <w:color w:val="000000" w:themeColor="text1"/>
              </w:rPr>
              <w:t xml:space="preserve">requirements </w:t>
            </w:r>
            <w:r>
              <w:rPr>
                <w:bCs/>
                <w:color w:val="000000" w:themeColor="text1"/>
              </w:rPr>
              <w:t>to cover</w:t>
            </w:r>
            <w:r w:rsidRPr="007A3140">
              <w:rPr>
                <w:bCs/>
                <w:color w:val="000000" w:themeColor="text1"/>
              </w:rPr>
              <w:t xml:space="preserve"> L1 event triggered reporting criteria per measurement category.</w:t>
            </w:r>
            <w:r>
              <w:rPr>
                <w:bCs/>
                <w:color w:val="000000" w:themeColor="text1"/>
              </w:rPr>
              <w:t xml:space="preserve"> (OPPO)</w:t>
            </w:r>
          </w:p>
          <w:p w14:paraId="52AA728E" w14:textId="3C586202" w:rsidR="00F27357" w:rsidRPr="00905615" w:rsidRDefault="00905615" w:rsidP="00905615">
            <w:pPr>
              <w:pStyle w:val="ListParagraph"/>
              <w:numPr>
                <w:ilvl w:val="0"/>
                <w:numId w:val="37"/>
              </w:numPr>
              <w:overflowPunct w:val="0"/>
              <w:autoSpaceDE w:val="0"/>
              <w:autoSpaceDN w:val="0"/>
              <w:adjustRightInd w:val="0"/>
              <w:textAlignment w:val="baseline"/>
            </w:pPr>
            <w:r w:rsidRPr="008611D4">
              <w:rPr>
                <w:color w:val="000000" w:themeColor="text1"/>
              </w:rPr>
              <w:t xml:space="preserve">Option </w:t>
            </w:r>
            <w:r>
              <w:rPr>
                <w:color w:val="000000" w:themeColor="text1"/>
              </w:rPr>
              <w:t>3</w:t>
            </w:r>
            <w:r w:rsidRPr="008611D4">
              <w:rPr>
                <w:color w:val="000000" w:themeColor="text1"/>
              </w:rPr>
              <w:t xml:space="preserve">: </w:t>
            </w:r>
            <w:r w:rsidRPr="00A67CB6">
              <w:rPr>
                <w:color w:val="000000" w:themeColor="text1"/>
              </w:rPr>
              <w:t>assuming new UE capabilities regarding support of event triggering needs to be introduced, RAN4 shall discuss whether it is still necessary to update/introduce new Event Triggering and Reporting Criteria for LTM.</w:t>
            </w:r>
            <w:r>
              <w:rPr>
                <w:color w:val="000000" w:themeColor="text1"/>
              </w:rPr>
              <w:t xml:space="preserve"> (Apple)</w:t>
            </w:r>
          </w:p>
        </w:tc>
      </w:tr>
    </w:tbl>
    <w:p w14:paraId="25FD2D55" w14:textId="61F19B24" w:rsidR="00F27357" w:rsidRDefault="00F27357" w:rsidP="00301345">
      <w:pPr>
        <w:overflowPunct/>
        <w:autoSpaceDE/>
        <w:jc w:val="both"/>
        <w:textAlignment w:val="auto"/>
      </w:pPr>
    </w:p>
    <w:p w14:paraId="4E2ACD25" w14:textId="77777777" w:rsidR="00F43166" w:rsidRDefault="00F43166" w:rsidP="00F43166">
      <w:pPr>
        <w:overflowPunct/>
        <w:autoSpaceDE/>
        <w:jc w:val="both"/>
        <w:textAlignment w:val="auto"/>
      </w:pPr>
      <w:r>
        <w:rPr>
          <w:rFonts w:hint="eastAsia"/>
        </w:rPr>
        <w:t>I</w:t>
      </w:r>
      <w:r>
        <w:t xml:space="preserve">n R18, </w:t>
      </w:r>
      <w:r w:rsidRPr="00B03AE7">
        <w:rPr>
          <w:bCs/>
          <w:i/>
          <w:color w:val="000000" w:themeColor="text1"/>
          <w:lang w:val="en-US"/>
        </w:rPr>
        <w:t>LTM-CSI-ReportConfig</w:t>
      </w:r>
      <w:r>
        <w:rPr>
          <w:bCs/>
          <w:color w:val="000000" w:themeColor="text1"/>
          <w:lang w:val="en-US"/>
        </w:rPr>
        <w:t xml:space="preserve"> is configured under </w:t>
      </w:r>
      <w:r w:rsidRPr="00B03AE7">
        <w:rPr>
          <w:i/>
        </w:rPr>
        <w:t>csi-MeasConfig</w:t>
      </w:r>
      <w:r>
        <w:rPr>
          <w:bCs/>
          <w:color w:val="000000" w:themeColor="text1"/>
          <w:lang w:val="en-US"/>
        </w:rPr>
        <w:t xml:space="preserve"> of </w:t>
      </w:r>
      <w:r w:rsidRPr="00B03AE7">
        <w:rPr>
          <w:i/>
        </w:rPr>
        <w:t>ServingCellConfig</w:t>
      </w:r>
      <w:r>
        <w:t xml:space="preserve">. The max number of report configs is limited by UE capability </w:t>
      </w:r>
      <w:r w:rsidRPr="00144789">
        <w:rPr>
          <w:i/>
        </w:rPr>
        <w:t>supportedMaxAperiodic-LTM-CSI-ReportConfig-r18</w:t>
      </w:r>
      <w:r>
        <w:t xml:space="preserve">, </w:t>
      </w:r>
      <w:r w:rsidRPr="00144789">
        <w:rPr>
          <w:i/>
        </w:rPr>
        <w:t>supportedMaxPeriodic-LTM-CSI-ReportConfig-r18</w:t>
      </w:r>
      <w:r>
        <w:t xml:space="preserve">, and </w:t>
      </w:r>
      <w:r w:rsidRPr="00F628C6">
        <w:rPr>
          <w:i/>
        </w:rPr>
        <w:t>supportedMaxSemiPersistent-LTM-CSI-ReportConfig-r18</w:t>
      </w:r>
      <w:r>
        <w:t xml:space="preserve">, which are reported per-BC. In </w:t>
      </w:r>
      <w:r>
        <w:lastRenderedPageBreak/>
        <w:t xml:space="preserve">each </w:t>
      </w:r>
      <w:r w:rsidRPr="00B03AE7">
        <w:rPr>
          <w:bCs/>
          <w:i/>
          <w:color w:val="000000" w:themeColor="text1"/>
          <w:lang w:val="en-US"/>
        </w:rPr>
        <w:t>LTM-CSI-ReportConfig</w:t>
      </w:r>
      <w:r>
        <w:t>, only one report type, either periodic, semi-persistent or aperiodic, is allowed. For event-triggered L1 reporting, how to configure this new kind of reporting is subject to RAN1/2 discussion. But in our view, it is highly possible that this new kind of reporting is treated as a new report type, while the max number of report config supported by UE shall be discussed and determined by RAN1/2.</w:t>
      </w:r>
    </w:p>
    <w:p w14:paraId="5B0CE9AB" w14:textId="7E214F1E" w:rsidR="00F43166" w:rsidRDefault="00F43166" w:rsidP="00F43166">
      <w:pPr>
        <w:overflowPunct/>
        <w:autoSpaceDE/>
        <w:jc w:val="both"/>
        <w:textAlignment w:val="auto"/>
      </w:pPr>
      <w:r>
        <w:t xml:space="preserve">So far, RAN1/2 has made the following agreements about the resource type that can be configured in an LTM event.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0"/>
      </w:tblGrid>
      <w:tr w:rsidR="00F43166" w:rsidRPr="00C86698" w14:paraId="7CD32A51" w14:textId="77777777" w:rsidTr="00305C0D">
        <w:tc>
          <w:tcPr>
            <w:tcW w:w="9630" w:type="dxa"/>
          </w:tcPr>
          <w:p w14:paraId="196D2E2C"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#126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0C911ACA" w14:textId="77777777" w:rsidR="00F43166" w:rsidRPr="008A4633"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8A4633">
              <w:rPr>
                <w:sz w:val="16"/>
                <w:szCs w:val="16"/>
                <w:lang w:val="en-US"/>
              </w:rPr>
              <w:t>Support the following LTM events based on beam specific quality of serving cell and candidate cells as the L1 LTM measurement events.</w:t>
            </w:r>
          </w:p>
          <w:p w14:paraId="35BD71D4" w14:textId="77777777" w:rsidR="00F43166" w:rsidRPr="008A4633"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LTM2: Beam of serving cell becomes worse than absolute threshold;</w:t>
            </w:r>
          </w:p>
          <w:p w14:paraId="3FC49F91" w14:textId="77777777" w:rsidR="00F43166" w:rsidRPr="008A4633"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LTM3: Beam of candidate cell becomes amount of offset better than beam of serving cell;</w:t>
            </w:r>
          </w:p>
          <w:p w14:paraId="752A5770" w14:textId="77777777" w:rsidR="00F43166" w:rsidRPr="008A4633"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LTM4: Beam of candidate cell becomes better than absolute threshold;</w:t>
            </w:r>
          </w:p>
          <w:p w14:paraId="746954C0" w14:textId="77777777" w:rsidR="00F43166"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LTM5: Beam of serving cell becomes worse than absolute threshold1 AND Beam of candidate cell becomes better than another absolute threshold2.</w:t>
            </w:r>
          </w:p>
          <w:p w14:paraId="07E54DB4"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DB12E4">
              <w:rPr>
                <w:sz w:val="16"/>
                <w:szCs w:val="16"/>
              </w:rPr>
              <w:t>Support the beam config of both SSB and CSI-RS in L1 measurement resource configuration in LTM config. Working assumption: Same RS type should be used for both serving and neighbouring cell for event LTM3 and event LTM5.</w:t>
            </w:r>
          </w:p>
          <w:p w14:paraId="02E2A0ED"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#127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4B444FDB"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5B7064">
              <w:rPr>
                <w:sz w:val="16"/>
                <w:szCs w:val="16"/>
                <w:lang w:val="en-US"/>
              </w:rPr>
              <w:t>Event LTM1 is not defined.</w:t>
            </w:r>
          </w:p>
          <w:p w14:paraId="16B86166" w14:textId="77777777" w:rsidR="00F43166" w:rsidRPr="00367FCC" w:rsidRDefault="00F43166" w:rsidP="002A7193">
            <w:pPr>
              <w:pStyle w:val="B10"/>
              <w:numPr>
                <w:ilvl w:val="0"/>
                <w:numId w:val="36"/>
              </w:numPr>
              <w:suppressAutoHyphens w:val="0"/>
              <w:overflowPunct/>
              <w:autoSpaceDE/>
              <w:spacing w:before="120" w:line="280" w:lineRule="atLeast"/>
              <w:jc w:val="both"/>
              <w:textAlignment w:val="auto"/>
              <w:rPr>
                <w:sz w:val="16"/>
                <w:szCs w:val="16"/>
              </w:rPr>
            </w:pPr>
            <w:r w:rsidRPr="00367FCC">
              <w:rPr>
                <w:sz w:val="16"/>
                <w:szCs w:val="16"/>
              </w:rPr>
              <w:t>Current beam (</w:t>
            </w:r>
            <w:proofErr w:type="gramStart"/>
            <w:r w:rsidRPr="00367FCC">
              <w:rPr>
                <w:sz w:val="16"/>
                <w:szCs w:val="16"/>
              </w:rPr>
              <w:t>i.e.</w:t>
            </w:r>
            <w:proofErr w:type="gramEnd"/>
            <w:r w:rsidRPr="00367FCC">
              <w:rPr>
                <w:sz w:val="16"/>
                <w:szCs w:val="16"/>
              </w:rPr>
              <w:t xml:space="preserve"> a beam corresponding to the indicated TCI state) is used for event evaluation in L1 measurement reporting for serving cell.</w:t>
            </w:r>
          </w:p>
          <w:p w14:paraId="3A7D528F"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367FCC">
              <w:rPr>
                <w:sz w:val="16"/>
                <w:szCs w:val="16"/>
              </w:rPr>
              <w:t>Any beam in candidate RS configuration can be used for LTM event evaluation.</w:t>
            </w:r>
          </w:p>
          <w:p w14:paraId="74D4FCE1"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#127</w:t>
            </w:r>
            <w:r>
              <w:rPr>
                <w:rFonts w:hint="eastAsia"/>
                <w:b/>
                <w:sz w:val="16"/>
                <w:szCs w:val="16"/>
                <w:u w:val="single"/>
                <w:lang w:val="en-US"/>
              </w:rPr>
              <w:t>bis</w:t>
            </w:r>
            <w:r>
              <w:rPr>
                <w:b/>
                <w:sz w:val="16"/>
                <w:szCs w:val="16"/>
                <w:u w:val="single"/>
                <w:lang w:val="en-US"/>
              </w:rPr>
              <w:t xml:space="preserve">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29F64823"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767802">
              <w:rPr>
                <w:sz w:val="16"/>
                <w:szCs w:val="16"/>
                <w:lang w:val="en-US"/>
              </w:rPr>
              <w:t>Confirms WA (Same RS type should be used for both serving and neighbouring cell for event LTM3 and event LTM5).</w:t>
            </w:r>
          </w:p>
          <w:p w14:paraId="683A3F0E"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#128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1D91DBD9" w14:textId="77777777" w:rsidR="00F43166" w:rsidRDefault="00F43166"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371936">
              <w:rPr>
                <w:rFonts w:eastAsiaTheme="minorEastAsia"/>
                <w:sz w:val="16"/>
                <w:szCs w:val="16"/>
              </w:rPr>
              <w:t xml:space="preserve">Either CSI-RS or SSB could be configured as candidate beam and the measurement RS of the serving cell beam is determined based on the candidate beam to ensure same RS type, </w:t>
            </w:r>
            <w:proofErr w:type="gramStart"/>
            <w:r w:rsidRPr="00371936">
              <w:rPr>
                <w:rFonts w:eastAsiaTheme="minorEastAsia"/>
                <w:sz w:val="16"/>
                <w:szCs w:val="16"/>
              </w:rPr>
              <w:t>i.e.</w:t>
            </w:r>
            <w:proofErr w:type="gramEnd"/>
            <w:r w:rsidRPr="00371936">
              <w:rPr>
                <w:rFonts w:eastAsiaTheme="minorEastAsia"/>
                <w:sz w:val="16"/>
                <w:szCs w:val="16"/>
              </w:rPr>
              <w:t xml:space="preserve"> the RS for current beam of serving cell is same as or QCLed with the QCL RS of the indicated TCI state, according to what is agreed in RAN1.</w:t>
            </w:r>
          </w:p>
          <w:p w14:paraId="7FABCC8D" w14:textId="77777777" w:rsidR="00F43166" w:rsidRPr="00450B80" w:rsidRDefault="00F43166"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DD2567">
              <w:rPr>
                <w:rFonts w:eastAsiaTheme="minorEastAsia"/>
                <w:sz w:val="16"/>
                <w:szCs w:val="16"/>
              </w:rPr>
              <w:t>Network can configure which RS type (SSB or CSI-RS) is used for LTM event evaluation.</w:t>
            </w:r>
          </w:p>
        </w:tc>
      </w:tr>
      <w:tr w:rsidR="00F43166" w:rsidRPr="00C86698" w14:paraId="5DB90FFE" w14:textId="77777777" w:rsidTr="00305C0D">
        <w:tc>
          <w:tcPr>
            <w:tcW w:w="9630" w:type="dxa"/>
          </w:tcPr>
          <w:p w14:paraId="52CD42E0" w14:textId="05544B2E" w:rsidR="008E7D71" w:rsidRPr="000D132C" w:rsidRDefault="008E7D71" w:rsidP="008E7D71">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#129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58BAB5F0" w14:textId="0DD4C7D4"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Confirm on the previous agreement that "For measurement resource configuration, R18 LTM CSI resource configuration is reused".</w:t>
            </w:r>
          </w:p>
          <w:p w14:paraId="0DE29866" w14:textId="3702D89F"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Continue to carry the bits for SSB resource set when CSI-RS resource set is configured. FFS whether CSI-RS can be configured without SSB (up to R1 to decide).</w:t>
            </w:r>
          </w:p>
          <w:p w14:paraId="48FD3D39" w14:textId="033D25FB"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Do not create a new resource configuration just for the event triggered measurements.</w:t>
            </w:r>
          </w:p>
          <w:p w14:paraId="36228814" w14:textId="5BE6B5F8"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Confirm on the previous agreement "For measurement reporting configuration, R18 LTM-CSI-ReportConfig is reused".</w:t>
            </w:r>
          </w:p>
          <w:p w14:paraId="46F721F6" w14:textId="3CDFD63E"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Ask RAN1 what should be the maximum number of beam measurement results that can be reported in event-triggered measurement report.</w:t>
            </w:r>
          </w:p>
          <w:p w14:paraId="4C0B513F" w14:textId="2B285FFC" w:rsidR="00F43166" w:rsidRDefault="00F43166" w:rsidP="00E930C2">
            <w:pPr>
              <w:pStyle w:val="B10"/>
              <w:autoSpaceDN w:val="0"/>
              <w:adjustRightInd w:val="0"/>
              <w:ind w:left="0" w:firstLine="0"/>
              <w:rPr>
                <w:b/>
                <w:sz w:val="16"/>
                <w:szCs w:val="16"/>
                <w:u w:val="single"/>
                <w:lang w:val="en-US"/>
              </w:rPr>
            </w:pPr>
            <w:r>
              <w:rPr>
                <w:rFonts w:hint="eastAsia"/>
                <w:b/>
                <w:sz w:val="16"/>
                <w:szCs w:val="16"/>
                <w:u w:val="single"/>
                <w:lang w:val="en-US"/>
              </w:rPr>
              <w:t>R</w:t>
            </w:r>
            <w:r>
              <w:rPr>
                <w:b/>
                <w:sz w:val="16"/>
                <w:szCs w:val="16"/>
                <w:u w:val="single"/>
                <w:lang w:val="en-US"/>
              </w:rPr>
              <w:t xml:space="preserve">AN1 </w:t>
            </w:r>
            <w:r>
              <w:rPr>
                <w:rFonts w:hint="eastAsia"/>
                <w:b/>
                <w:sz w:val="16"/>
                <w:szCs w:val="16"/>
                <w:u w:val="single"/>
                <w:lang w:val="en-US"/>
              </w:rPr>
              <w:t>#</w:t>
            </w:r>
            <w:r>
              <w:rPr>
                <w:b/>
                <w:sz w:val="16"/>
                <w:szCs w:val="16"/>
                <w:u w:val="single"/>
                <w:lang w:val="en-US"/>
              </w:rPr>
              <w:t>118</w:t>
            </w:r>
            <w:r>
              <w:rPr>
                <w:rFonts w:hint="eastAsia"/>
                <w:b/>
                <w:sz w:val="16"/>
                <w:szCs w:val="16"/>
                <w:u w:val="single"/>
                <w:lang w:val="en-US"/>
              </w:rPr>
              <w:t>bi</w:t>
            </w:r>
            <w:r>
              <w:rPr>
                <w:b/>
                <w:sz w:val="16"/>
                <w:szCs w:val="16"/>
                <w:u w:val="single"/>
                <w:lang w:val="en-US"/>
              </w:rPr>
              <w:t>s Agreements</w:t>
            </w:r>
          </w:p>
          <w:p w14:paraId="6938C669" w14:textId="77777777" w:rsidR="00F43166" w:rsidRPr="000152C2" w:rsidRDefault="00F43166" w:rsidP="002A7193">
            <w:pPr>
              <w:pStyle w:val="B10"/>
              <w:numPr>
                <w:ilvl w:val="0"/>
                <w:numId w:val="36"/>
              </w:numPr>
              <w:suppressAutoHyphens w:val="0"/>
              <w:overflowPunct/>
              <w:autoSpaceDE/>
              <w:spacing w:before="120" w:line="280" w:lineRule="atLeast"/>
              <w:jc w:val="both"/>
              <w:textAlignment w:val="auto"/>
              <w:rPr>
                <w:sz w:val="16"/>
                <w:szCs w:val="16"/>
                <w:lang w:val="en-US"/>
              </w:rPr>
            </w:pPr>
            <w:r w:rsidRPr="000152C2">
              <w:rPr>
                <w:sz w:val="16"/>
                <w:szCs w:val="16"/>
                <w:lang w:val="en-US"/>
              </w:rPr>
              <w:t>The serving cell RS for event evaluation is at least derived from QCL RS or SSB QCLed with the QCL RS of the indicated joint/DL TCI state for the serving cell</w:t>
            </w:r>
          </w:p>
          <w:p w14:paraId="422092E5" w14:textId="77777777" w:rsidR="00F43166" w:rsidRPr="000152C2"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0152C2">
              <w:rPr>
                <w:sz w:val="16"/>
                <w:szCs w:val="16"/>
                <w:lang w:val="en-US"/>
              </w:rPr>
              <w:t xml:space="preserve">QCL RS above is the RS w.r.t. QCL-TypeD when the indicated joint/DL TCI state is configured with two QCL RSs </w:t>
            </w:r>
          </w:p>
          <w:p w14:paraId="76B0327B" w14:textId="77777777" w:rsidR="00F43166" w:rsidRPr="000152C2"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0152C2">
              <w:rPr>
                <w:sz w:val="16"/>
                <w:szCs w:val="16"/>
                <w:lang w:val="en-US"/>
              </w:rPr>
              <w:t>FFS: Details on determination of QCL RS or SSB QCLed with QCL RS</w:t>
            </w:r>
          </w:p>
          <w:p w14:paraId="608D89F9" w14:textId="77777777" w:rsidR="00F43166" w:rsidRDefault="00F43166" w:rsidP="002A7193">
            <w:pPr>
              <w:pStyle w:val="B10"/>
              <w:numPr>
                <w:ilvl w:val="0"/>
                <w:numId w:val="36"/>
              </w:numPr>
              <w:suppressAutoHyphens w:val="0"/>
              <w:overflowPunct/>
              <w:autoSpaceDE/>
              <w:spacing w:before="120" w:line="280" w:lineRule="atLeast"/>
              <w:jc w:val="both"/>
              <w:textAlignment w:val="auto"/>
              <w:rPr>
                <w:sz w:val="16"/>
                <w:szCs w:val="16"/>
                <w:lang w:val="en-US"/>
              </w:rPr>
            </w:pPr>
            <w:r w:rsidRPr="000152C2">
              <w:rPr>
                <w:sz w:val="16"/>
                <w:szCs w:val="16"/>
                <w:lang w:val="en-US"/>
              </w:rPr>
              <w:t>Note: This does not imply the support of mTRP scenarios</w:t>
            </w:r>
          </w:p>
          <w:p w14:paraId="30F307E0" w14:textId="77777777" w:rsidR="00F43166" w:rsidRDefault="00F43166" w:rsidP="00E930C2">
            <w:pPr>
              <w:pStyle w:val="B10"/>
              <w:autoSpaceDN w:val="0"/>
              <w:adjustRightInd w:val="0"/>
              <w:ind w:left="0" w:firstLine="0"/>
              <w:rPr>
                <w:b/>
                <w:sz w:val="16"/>
                <w:szCs w:val="16"/>
                <w:u w:val="single"/>
                <w:lang w:val="en-US"/>
              </w:rPr>
            </w:pPr>
            <w:r>
              <w:rPr>
                <w:rFonts w:hint="eastAsia"/>
                <w:b/>
                <w:sz w:val="16"/>
                <w:szCs w:val="16"/>
                <w:u w:val="single"/>
                <w:lang w:val="en-US"/>
              </w:rPr>
              <w:lastRenderedPageBreak/>
              <w:t>R</w:t>
            </w:r>
            <w:r>
              <w:rPr>
                <w:b/>
                <w:sz w:val="16"/>
                <w:szCs w:val="16"/>
                <w:u w:val="single"/>
                <w:lang w:val="en-US"/>
              </w:rPr>
              <w:t xml:space="preserve">AN1 </w:t>
            </w:r>
            <w:r>
              <w:rPr>
                <w:rFonts w:hint="eastAsia"/>
                <w:b/>
                <w:sz w:val="16"/>
                <w:szCs w:val="16"/>
                <w:u w:val="single"/>
                <w:lang w:val="en-US"/>
              </w:rPr>
              <w:t>#</w:t>
            </w:r>
            <w:r>
              <w:rPr>
                <w:b/>
                <w:sz w:val="16"/>
                <w:szCs w:val="16"/>
                <w:u w:val="single"/>
                <w:lang w:val="en-US"/>
              </w:rPr>
              <w:t>119 Agreements</w:t>
            </w:r>
          </w:p>
          <w:p w14:paraId="7681DDDC" w14:textId="77777777" w:rsidR="00F43166" w:rsidRPr="00D62FBB" w:rsidRDefault="00F43166" w:rsidP="00E930C2">
            <w:pPr>
              <w:ind w:left="440" w:hanging="446"/>
              <w:rPr>
                <w:rFonts w:eastAsia="Batang"/>
                <w:sz w:val="16"/>
              </w:rPr>
            </w:pPr>
            <w:r w:rsidRPr="00D62FBB">
              <w:rPr>
                <w:rFonts w:eastAsia="Batang"/>
                <w:sz w:val="16"/>
              </w:rPr>
              <w:t xml:space="preserve">For the identification of the serving cell RS for event evaluation, </w:t>
            </w:r>
          </w:p>
          <w:p w14:paraId="6F2937AE" w14:textId="77777777" w:rsidR="00F43166" w:rsidRPr="00D62FBB" w:rsidRDefault="00F43166" w:rsidP="00E930C2">
            <w:pPr>
              <w:snapToGrid w:val="0"/>
              <w:ind w:hanging="6"/>
              <w:jc w:val="both"/>
              <w:rPr>
                <w:rFonts w:eastAsia="Batang"/>
                <w:sz w:val="16"/>
                <w:lang w:eastAsia="x-none"/>
              </w:rPr>
            </w:pPr>
            <w:r w:rsidRPr="00D62FBB">
              <w:rPr>
                <w:rFonts w:eastAsia="Batang"/>
                <w:sz w:val="16"/>
                <w:lang w:eastAsia="x-none"/>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1B4A0AAB" w14:textId="77777777" w:rsidR="00F43166" w:rsidRPr="00D62FBB" w:rsidRDefault="00F43166" w:rsidP="002A7193">
            <w:pPr>
              <w:numPr>
                <w:ilvl w:val="0"/>
                <w:numId w:val="39"/>
              </w:numPr>
              <w:suppressAutoHyphens w:val="0"/>
              <w:overflowPunct/>
              <w:autoSpaceDE/>
              <w:snapToGrid w:val="0"/>
              <w:spacing w:before="120" w:after="0" w:line="280" w:lineRule="atLeast"/>
              <w:jc w:val="both"/>
              <w:textAlignment w:val="auto"/>
              <w:rPr>
                <w:rFonts w:eastAsia="Batang"/>
                <w:sz w:val="16"/>
                <w:lang w:eastAsia="x-none"/>
              </w:rPr>
            </w:pPr>
            <w:r w:rsidRPr="00D62FBB">
              <w:rPr>
                <w:rFonts w:eastAsia="Batang"/>
                <w:sz w:val="16"/>
                <w:lang w:eastAsia="x-none"/>
              </w:rPr>
              <w:t>UE does not expect the following configuration:</w:t>
            </w:r>
          </w:p>
          <w:p w14:paraId="028810BA" w14:textId="77777777" w:rsidR="00F43166" w:rsidRPr="00D62FBB" w:rsidRDefault="00F43166" w:rsidP="002A7193">
            <w:pPr>
              <w:numPr>
                <w:ilvl w:val="1"/>
                <w:numId w:val="39"/>
              </w:numPr>
              <w:suppressAutoHyphens w:val="0"/>
              <w:overflowPunct/>
              <w:autoSpaceDE/>
              <w:snapToGrid w:val="0"/>
              <w:spacing w:before="120" w:after="0" w:line="280" w:lineRule="atLeast"/>
              <w:jc w:val="both"/>
              <w:textAlignment w:val="auto"/>
              <w:rPr>
                <w:rFonts w:eastAsia="Batang"/>
                <w:sz w:val="16"/>
                <w:lang w:eastAsia="x-none"/>
              </w:rPr>
            </w:pPr>
            <w:r w:rsidRPr="00D62FBB">
              <w:rPr>
                <w:rFonts w:eastAsia="Batang"/>
                <w:sz w:val="16"/>
                <w:lang w:eastAsia="x-none"/>
              </w:rPr>
              <w:t xml:space="preserve">CSI-RS resource in the indicated TCI state of serving cell is NOT configured in a CSI-RS resource set configured with repetition, and </w:t>
            </w:r>
          </w:p>
          <w:p w14:paraId="5C9F136C" w14:textId="056F7606" w:rsidR="00F43166" w:rsidRPr="004F41BE" w:rsidRDefault="00F43166" w:rsidP="002A7193">
            <w:pPr>
              <w:numPr>
                <w:ilvl w:val="1"/>
                <w:numId w:val="39"/>
              </w:numPr>
              <w:suppressAutoHyphens w:val="0"/>
              <w:overflowPunct/>
              <w:autoSpaceDE/>
              <w:snapToGrid w:val="0"/>
              <w:spacing w:after="0"/>
              <w:textAlignment w:val="auto"/>
              <w:rPr>
                <w:sz w:val="16"/>
                <w:szCs w:val="16"/>
              </w:rPr>
            </w:pPr>
            <w:r w:rsidRPr="00D62FBB">
              <w:rPr>
                <w:rFonts w:eastAsia="Batang"/>
                <w:sz w:val="16"/>
                <w:lang w:eastAsia="x-none"/>
              </w:rPr>
              <w:t>CSI-RS is configured as measurement resource for the candidate cell(s).</w:t>
            </w:r>
          </w:p>
        </w:tc>
      </w:tr>
    </w:tbl>
    <w:p w14:paraId="1FA7637C" w14:textId="77777777" w:rsidR="00F43166" w:rsidRDefault="00F43166" w:rsidP="00F43166">
      <w:pPr>
        <w:overflowPunct/>
        <w:autoSpaceDE/>
        <w:jc w:val="both"/>
        <w:textAlignment w:val="auto"/>
      </w:pPr>
    </w:p>
    <w:p w14:paraId="73A04836" w14:textId="77777777" w:rsidR="00F43166" w:rsidRDefault="00F43166" w:rsidP="00F43166">
      <w:pPr>
        <w:overflowPunct/>
        <w:autoSpaceDE/>
        <w:jc w:val="both"/>
        <w:textAlignment w:val="auto"/>
      </w:pPr>
      <w:r>
        <w:t xml:space="preserve">RAN1/2 have already agreed to use same RS type for event evaluation. For each event, which type of RS is reported shall be explicitly configured in the report quantity, </w:t>
      </w:r>
      <w:proofErr w:type="gramStart"/>
      <w:r>
        <w:t>i.e.</w:t>
      </w:r>
      <w:proofErr w:type="gramEnd"/>
      <w:r>
        <w:t xml:space="preserve"> either SSBRI or CRI. SSBRI is the only supported report quantity in R18. For R18 gNB triggered reporting, the number of layers can be identified by number of SSB frequency configured for measurement. Hence, even multiple candidate cells with different SSB frequencies </w:t>
      </w:r>
      <w:proofErr w:type="gramStart"/>
      <w:r>
        <w:t>is</w:t>
      </w:r>
      <w:proofErr w:type="gramEnd"/>
      <w:r>
        <w:t xml:space="preserve"> configured in a same resourceSet, UE may perform SSB-based L1 measurement at different time occasions.</w:t>
      </w:r>
    </w:p>
    <w:p w14:paraId="66FF3A59" w14:textId="4B3A462C" w:rsidR="00F43166" w:rsidRDefault="00F43166" w:rsidP="00F43166">
      <w:pPr>
        <w:overflowPunct/>
        <w:autoSpaceDE/>
        <w:jc w:val="both"/>
        <w:textAlignment w:val="auto"/>
      </w:pPr>
      <w:r>
        <w:rPr>
          <w:rFonts w:hint="eastAsia"/>
        </w:rPr>
        <w:t>T</w:t>
      </w:r>
      <w:r>
        <w:t>he issue would be similar for the event-triggered case. UE may identify the SSB frequency layer based on SSB frequency, and perform L1 measurement according to R18 rules. For LTM3 and LTM5, there is no differentiation between frequency layers, i.e.</w:t>
      </w:r>
      <w:r w:rsidR="008E7D71">
        <w:t>,</w:t>
      </w:r>
      <w:r>
        <w:t xml:space="preserve"> any L1 measurement results that meet the event-triggered condition may trigger L1 measurement reporting.</w:t>
      </w:r>
    </w:p>
    <w:p w14:paraId="63761A58" w14:textId="321B81E2" w:rsidR="00FF0889" w:rsidRDefault="00FF0889" w:rsidP="00FF0889">
      <w:pPr>
        <w:overflowPunct/>
        <w:autoSpaceDE/>
        <w:jc w:val="both"/>
        <w:textAlignment w:val="auto"/>
      </w:pPr>
      <w:r>
        <w:rPr>
          <w:rFonts w:hint="eastAsia"/>
        </w:rPr>
        <w:t>F</w:t>
      </w:r>
      <w:r>
        <w:t xml:space="preserve">irstly, </w:t>
      </w:r>
      <w:r w:rsidR="001C0766">
        <w:t xml:space="preserve">event triggering and </w:t>
      </w:r>
      <w:r>
        <w:t>measurement reporting for L1</w:t>
      </w:r>
      <w:r w:rsidR="001C0766">
        <w:t xml:space="preserve"> measurement are introduced. </w:t>
      </w:r>
      <w:proofErr w:type="gramStart"/>
      <w:r w:rsidR="001C0766">
        <w:t>Similar to</w:t>
      </w:r>
      <w:proofErr w:type="gramEnd"/>
      <w:r w:rsidR="001C0766">
        <w:t xml:space="preserve"> that for L3 measurement, it is better to define corresponding c</w:t>
      </w:r>
      <w:r w:rsidR="001C0766" w:rsidRPr="001C0766">
        <w:t>apabilities</w:t>
      </w:r>
      <w:r w:rsidR="001C0766">
        <w:t xml:space="preserve"> so that NW and UE can understand each other how many events triggering and reporting can be configured and supported.</w:t>
      </w:r>
    </w:p>
    <w:p w14:paraId="64527C4A" w14:textId="77777777" w:rsidR="00343C04" w:rsidRDefault="00343C04" w:rsidP="00FF0889">
      <w:pPr>
        <w:overflowPunct/>
        <w:autoSpaceDE/>
        <w:jc w:val="both"/>
        <w:textAlignment w:val="auto"/>
      </w:pPr>
    </w:p>
    <w:p w14:paraId="5CFA0249" w14:textId="7F1FF4AE" w:rsidR="00343C04" w:rsidRDefault="00343C04" w:rsidP="00343C04">
      <w:pPr>
        <w:overflowPunct/>
        <w:autoSpaceDE/>
        <w:jc w:val="both"/>
        <w:textAlignment w:val="auto"/>
      </w:pPr>
      <w:r>
        <w:t>For L3 measurement, capabilities for event triggering and reporting are defined as below.</w:t>
      </w:r>
    </w:p>
    <w:tbl>
      <w:tblPr>
        <w:tblStyle w:val="TableGrid"/>
        <w:tblW w:w="0" w:type="auto"/>
        <w:tblInd w:w="0" w:type="dxa"/>
        <w:tblLook w:val="04A0" w:firstRow="1" w:lastRow="0" w:firstColumn="1" w:lastColumn="0" w:noHBand="0" w:noVBand="1"/>
      </w:tblPr>
      <w:tblGrid>
        <w:gridCol w:w="9630"/>
      </w:tblGrid>
      <w:tr w:rsidR="00305C0D" w14:paraId="390EAEB1" w14:textId="77777777" w:rsidTr="00305C0D">
        <w:tc>
          <w:tcPr>
            <w:tcW w:w="9630" w:type="dxa"/>
          </w:tcPr>
          <w:tbl>
            <w:tblPr>
              <w:tblW w:w="0" w:type="auto"/>
              <w:tblLook w:val="04A0" w:firstRow="1" w:lastRow="0" w:firstColumn="1" w:lastColumn="0" w:noHBand="0" w:noVBand="1"/>
            </w:tblPr>
            <w:tblGrid>
              <w:gridCol w:w="9414"/>
            </w:tblGrid>
            <w:tr w:rsidR="00305C0D" w:rsidRPr="00C86698" w14:paraId="05CCB51F" w14:textId="77777777" w:rsidTr="00123556">
              <w:tc>
                <w:tcPr>
                  <w:tcW w:w="9631" w:type="dxa"/>
                </w:tcPr>
                <w:p w14:paraId="7F2791EE" w14:textId="77777777" w:rsidR="00305C0D" w:rsidRPr="009C5807" w:rsidRDefault="00305C0D" w:rsidP="00305C0D">
                  <w:pPr>
                    <w:pStyle w:val="Heading4"/>
                    <w:numPr>
                      <w:ilvl w:val="0"/>
                      <w:numId w:val="0"/>
                    </w:numPr>
                    <w:spacing w:after="240"/>
                    <w:ind w:left="864" w:right="200" w:hanging="864"/>
                  </w:pPr>
                  <w:bookmarkStart w:id="7" w:name="_Toc5952683"/>
                  <w:r w:rsidRPr="009C5807">
                    <w:t>9.1.4.1</w:t>
                  </w:r>
                  <w:r w:rsidRPr="009C5807">
                    <w:tab/>
                    <w:t>Introduction</w:t>
                  </w:r>
                  <w:bookmarkEnd w:id="7"/>
                </w:p>
                <w:p w14:paraId="2C16544B" w14:textId="77777777" w:rsidR="00305C0D" w:rsidRDefault="00305C0D" w:rsidP="00305C0D">
                  <w:r w:rsidRPr="009C5807">
                    <w:rPr>
                      <w:rFonts w:cs="v4.2.0"/>
                    </w:rPr>
                    <w:t xml:space="preserve">This clause contains requirements on UE capabilities for support of event triggering and reporting criteria. </w:t>
                  </w:r>
                  <w:proofErr w:type="gramStart"/>
                  <w:r w:rsidRPr="009C5807">
                    <w:t>As long as</w:t>
                  </w:r>
                  <w:proofErr w:type="gramEnd"/>
                  <w:r w:rsidRPr="009C5807">
                    <w:t xml:space="preserve"> the measurement configuration does not exceed the requirements stated in clause 9.1.4.2, the UE shall meet all other performance requirements defined in clause 9 and clause 10.</w:t>
                  </w:r>
                  <w:r>
                    <w:t xml:space="preserve"> The requirements in this clause also apply for a UE </w:t>
                  </w:r>
                  <w:r>
                    <w:rPr>
                      <w:lang w:val="en-US"/>
                    </w:rPr>
                    <w:t>in</w:t>
                  </w:r>
                  <w:r>
                    <w:t xml:space="preserve"> EN-DC with PSCell on a carrier frequency with CCA or SA NR with PCell on a carrier frequency with CCA.</w:t>
                  </w:r>
                </w:p>
                <w:p w14:paraId="6FAC8C66" w14:textId="77777777" w:rsidR="00305C0D" w:rsidRPr="009C5807" w:rsidRDefault="00305C0D" w:rsidP="00305C0D">
                  <w:r w:rsidRPr="009C5807">
                    <w:t xml:space="preserve">The UE can be requested to make measurements under different measurement identities defined in TS 38.331 [2]. </w:t>
                  </w:r>
                  <w:r w:rsidRPr="00343C04">
                    <w:rPr>
                      <w:highlight w:val="yellow"/>
                    </w:rPr>
                    <w:t>Each measurement identity corresponds to either event-based reporting, periodic reporting, or no reporting.</w:t>
                  </w:r>
                  <w:r w:rsidRPr="009C5807">
                    <w:t xml:space="preserve">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49930603" w14:textId="77777777" w:rsidR="00305C0D" w:rsidRDefault="00305C0D" w:rsidP="00305C0D">
                  <w:pPr>
                    <w:rPr>
                      <w:rFonts w:cs="v3.7.0"/>
                    </w:rPr>
                  </w:pPr>
                  <w:r w:rsidRPr="008848B2">
                    <w:rPr>
                      <w:rFonts w:cs="v3.7.0"/>
                      <w:highlight w:val="yellow"/>
                    </w:rPr>
                    <w:t>The purpose of this clause is to set some limits on the number of different event triggering, periodic, and no reporting criteria the UE may be requested to track in parallel.</w:t>
                  </w:r>
                </w:p>
                <w:p w14:paraId="285A7CBB" w14:textId="77777777" w:rsidR="00305C0D" w:rsidRPr="009C5807" w:rsidRDefault="00305C0D" w:rsidP="00305C0D">
                  <w:pPr>
                    <w:pStyle w:val="Heading4"/>
                    <w:numPr>
                      <w:ilvl w:val="0"/>
                      <w:numId w:val="0"/>
                    </w:numPr>
                    <w:spacing w:after="240"/>
                    <w:ind w:left="864" w:right="200" w:hanging="864"/>
                  </w:pPr>
                  <w:r w:rsidRPr="009C5807">
                    <w:t>9.1.4.2</w:t>
                  </w:r>
                  <w:r w:rsidRPr="009C5807">
                    <w:tab/>
                    <w:t>Requirements</w:t>
                  </w:r>
                </w:p>
                <w:p w14:paraId="326FCB08" w14:textId="77777777" w:rsidR="00305C0D" w:rsidRPr="00B60710" w:rsidRDefault="00305C0D" w:rsidP="00305C0D">
                  <w:pPr>
                    <w:rPr>
                      <w:rFonts w:cs="v3.7.0"/>
                    </w:rPr>
                  </w:pPr>
                  <w:r w:rsidRPr="009C5807">
                    <w:rPr>
                      <w:rFonts w:cs="v3.7.0"/>
                    </w:rPr>
                    <w:t xml:space="preserve">In this clause a reporting criterion corresponds to either </w:t>
                  </w:r>
                  <w:r w:rsidRPr="008848B2">
                    <w:rPr>
                      <w:rFonts w:cs="v3.7.0"/>
                      <w:highlight w:val="yellow"/>
                    </w:rPr>
                    <w:t>one event (in the case of event-based reporting), or one periodic reporting criterion (in case of periodic reporting), or one no reporting criterion (in case of no reporting)</w:t>
                  </w:r>
                  <w:r w:rsidRPr="008848B2">
                    <w:rPr>
                      <w:highlight w:val="yellow"/>
                    </w:rPr>
                    <w:t>.</w:t>
                  </w:r>
                  <w:r w:rsidRPr="009C5807">
                    <w:t xml:space="preserve"> For event-based reporting, each instance of event, with the same or different event identities, is counted as separate reporting criterion in Table 9.1.4.2-1.</w:t>
                  </w:r>
                </w:p>
              </w:tc>
            </w:tr>
          </w:tbl>
          <w:p w14:paraId="71CF4ECB" w14:textId="77777777" w:rsidR="00305C0D" w:rsidRDefault="00305C0D" w:rsidP="00343C04">
            <w:pPr>
              <w:overflowPunct/>
              <w:autoSpaceDE/>
              <w:textAlignment w:val="auto"/>
            </w:pPr>
          </w:p>
        </w:tc>
      </w:tr>
    </w:tbl>
    <w:p w14:paraId="07FAC0C8" w14:textId="77777777" w:rsidR="00305C0D" w:rsidRDefault="00305C0D" w:rsidP="00343C04">
      <w:pPr>
        <w:overflowPunct/>
        <w:autoSpaceDE/>
        <w:jc w:val="both"/>
        <w:textAlignment w:val="auto"/>
      </w:pPr>
    </w:p>
    <w:p w14:paraId="7AA94F8A" w14:textId="2E96BC29" w:rsidR="00343C04" w:rsidRDefault="00343C04" w:rsidP="00343C04">
      <w:pPr>
        <w:overflowPunct/>
        <w:autoSpaceDE/>
        <w:jc w:val="both"/>
        <w:textAlignment w:val="auto"/>
      </w:pPr>
      <w:r>
        <w:t xml:space="preserve">The requirements count criteria </w:t>
      </w:r>
      <w:r>
        <w:rPr>
          <w:rFonts w:hint="eastAsia"/>
        </w:rPr>
        <w:t>for</w:t>
      </w:r>
      <w:r>
        <w:t xml:space="preserve"> event-based reporting, periodic </w:t>
      </w:r>
      <w:proofErr w:type="gramStart"/>
      <w:r>
        <w:t>reporting</w:t>
      </w:r>
      <w:proofErr w:type="gramEnd"/>
      <w:r>
        <w:t xml:space="preserve"> and no reporting. All the reporting is related to measurement identities. For L1 measurement, there is no measurement identities. Thus, it is okay to </w:t>
      </w:r>
      <w:r w:rsidRPr="00343C04">
        <w:t xml:space="preserve">define a new UE capability for </w:t>
      </w:r>
      <w:r>
        <w:t>e</w:t>
      </w:r>
      <w:r w:rsidRPr="00343C04">
        <w:t xml:space="preserve">vent </w:t>
      </w:r>
      <w:r>
        <w:t>t</w:t>
      </w:r>
      <w:r w:rsidRPr="00343C04">
        <w:t xml:space="preserve">riggering and </w:t>
      </w:r>
      <w:r>
        <w:t>r</w:t>
      </w:r>
      <w:r w:rsidRPr="00343C04">
        <w:t>eporting for LTM</w:t>
      </w:r>
      <w:r>
        <w:t>. However, it needs further discussion whether UE needs to share the capabilities between L3 measurements and L1 measurements.</w:t>
      </w:r>
    </w:p>
    <w:p w14:paraId="2EF25512" w14:textId="17F46E18" w:rsidR="00343C04" w:rsidRDefault="00343C04" w:rsidP="00343C04">
      <w:pPr>
        <w:overflowPunct/>
        <w:autoSpaceDE/>
        <w:jc w:val="both"/>
        <w:textAlignment w:val="auto"/>
      </w:pPr>
      <w:r>
        <w:rPr>
          <w:rFonts w:hint="eastAsia"/>
        </w:rPr>
        <w:t>R</w:t>
      </w:r>
      <w:r>
        <w:t>egarding how the UE capabilities</w:t>
      </w:r>
      <w:r w:rsidR="002D2F17">
        <w:t xml:space="preserve"> are defined, RAN4 starts to work on SSB-based L1 measurements for LTM firstly. In general, intra-frequency measurement and inter-frequency measurement capabilities can be defined </w:t>
      </w:r>
      <w:proofErr w:type="gramStart"/>
      <w:r w:rsidR="002D2F17">
        <w:t>similar to</w:t>
      </w:r>
      <w:proofErr w:type="gramEnd"/>
      <w:r w:rsidR="002D2F17">
        <w:t xml:space="preserve"> L3 </w:t>
      </w:r>
      <w:r w:rsidR="002D2F17">
        <w:lastRenderedPageBreak/>
        <w:t xml:space="preserve">measurements. For CSI-RS based L1 measurements for LTM, </w:t>
      </w:r>
      <w:r w:rsidR="007E7498">
        <w:t>it was agreed not to define requirements for gap-based measurement</w:t>
      </w:r>
      <w:r w:rsidR="002D2F17">
        <w:t xml:space="preserve">. </w:t>
      </w:r>
      <w:r w:rsidR="007E7498">
        <w:t>Only intra-frequency measurement without gap is considered</w:t>
      </w:r>
      <w:r w:rsidR="00D76148">
        <w:t>. It would be enough to consider 1 layer of measurement for CSI-RS based L1 measurements for LTM</w:t>
      </w:r>
      <w:r w:rsidR="002D2F17">
        <w:t>.</w:t>
      </w:r>
    </w:p>
    <w:p w14:paraId="301CB774" w14:textId="293C9F54" w:rsidR="002D2F17" w:rsidRDefault="002D2F17" w:rsidP="002D2F17">
      <w:pPr>
        <w:overflowPunct/>
        <w:autoSpaceDE/>
        <w:jc w:val="both"/>
        <w:textAlignment w:val="auto"/>
        <w:rPr>
          <w:b/>
        </w:rPr>
      </w:pPr>
      <w:r w:rsidRPr="00B1366D">
        <w:rPr>
          <w:rFonts w:hint="eastAsia"/>
          <w:b/>
        </w:rPr>
        <w:t>P</w:t>
      </w:r>
      <w:r w:rsidRPr="00B1366D">
        <w:rPr>
          <w:b/>
        </w:rPr>
        <w:t xml:space="preserve">roposal </w:t>
      </w:r>
      <w:r w:rsidR="007E7498">
        <w:rPr>
          <w:b/>
        </w:rPr>
        <w:t>2</w:t>
      </w:r>
      <w:r>
        <w:rPr>
          <w:b/>
        </w:rPr>
        <w:t>:</w:t>
      </w:r>
      <w:r w:rsidRPr="00B1366D">
        <w:rPr>
          <w:b/>
        </w:rPr>
        <w:t xml:space="preserve"> </w:t>
      </w:r>
      <w:r w:rsidR="0067363B">
        <w:rPr>
          <w:b/>
        </w:rPr>
        <w:t xml:space="preserve">RAN4 to introduce requirements for reporting criteria for LTM and </w:t>
      </w:r>
      <w:r w:rsidR="00DF1DFE" w:rsidRPr="00DF1DFE">
        <w:rPr>
          <w:b/>
        </w:rPr>
        <w:t>define a separate capability for supported number of L1 measurement reporting</w:t>
      </w:r>
      <w:r w:rsidRPr="00B1366D">
        <w:rPr>
          <w:b/>
        </w:rPr>
        <w:t>.</w:t>
      </w:r>
    </w:p>
    <w:p w14:paraId="7A87C775" w14:textId="273330AE" w:rsidR="0067363B" w:rsidRDefault="0067363B" w:rsidP="0067363B">
      <w:pPr>
        <w:overflowPunct/>
        <w:autoSpaceDE/>
        <w:jc w:val="both"/>
        <w:textAlignment w:val="auto"/>
        <w:rPr>
          <w:b/>
        </w:rPr>
      </w:pPr>
      <w:r w:rsidRPr="00B1366D">
        <w:rPr>
          <w:rFonts w:hint="eastAsia"/>
          <w:b/>
        </w:rPr>
        <w:t>P</w:t>
      </w:r>
      <w:r w:rsidRPr="00B1366D">
        <w:rPr>
          <w:b/>
        </w:rPr>
        <w:t xml:space="preserve">roposal </w:t>
      </w:r>
      <w:r w:rsidR="00FE3225">
        <w:rPr>
          <w:b/>
        </w:rPr>
        <w:t>3</w:t>
      </w:r>
      <w:r>
        <w:rPr>
          <w:b/>
        </w:rPr>
        <w:t>:</w:t>
      </w:r>
      <w:r w:rsidRPr="00B1366D">
        <w:rPr>
          <w:b/>
        </w:rPr>
        <w:t xml:space="preserve"> </w:t>
      </w:r>
      <w:r w:rsidR="00883EA2">
        <w:rPr>
          <w:b/>
        </w:rPr>
        <w:t xml:space="preserve">RAN4 to specify the reporting capabilities for SSB-based L1 measurements for LTM </w:t>
      </w:r>
      <w:r w:rsidR="00B3116C">
        <w:rPr>
          <w:b/>
        </w:rPr>
        <w:t>by considering intra-frequency measurement and inter-frequency measurement</w:t>
      </w:r>
      <w:r>
        <w:rPr>
          <w:b/>
        </w:rPr>
        <w:t>.</w:t>
      </w:r>
      <w:r w:rsidR="00883EA2">
        <w:rPr>
          <w:b/>
        </w:rPr>
        <w:t xml:space="preserve"> For CSI-RS based L1 measurements for LTM, </w:t>
      </w:r>
      <w:r w:rsidR="00B3116C">
        <w:rPr>
          <w:b/>
        </w:rPr>
        <w:t>consider 1 layer of measurement for the reporting capability</w:t>
      </w:r>
      <w:r w:rsidR="00883EA2">
        <w:rPr>
          <w:b/>
        </w:rPr>
        <w:t>.</w:t>
      </w:r>
    </w:p>
    <w:p w14:paraId="4FF01654" w14:textId="76DE2562" w:rsidR="00FE3225" w:rsidRDefault="00FE3225" w:rsidP="00D930D5">
      <w:pPr>
        <w:spacing w:before="240"/>
        <w:jc w:val="both"/>
        <w:rPr>
          <w:lang w:val="en-US"/>
        </w:rPr>
      </w:pPr>
      <w:r>
        <w:rPr>
          <w:rFonts w:hint="eastAsia"/>
          <w:lang w:val="en-US"/>
        </w:rPr>
        <w:t>F</w:t>
      </w:r>
      <w:r>
        <w:rPr>
          <w:lang w:val="en-US"/>
        </w:rPr>
        <w:t>or LTM, following events were introduced.</w:t>
      </w:r>
    </w:p>
    <w:p w14:paraId="6E17F0CE"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LTM2: Beam of serving cell becomes worse than absolute threshold;</w:t>
      </w:r>
    </w:p>
    <w:p w14:paraId="277E0CB8"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LTM3: Beam of candidate cell becomes amount of offset better than beam of serving cell;</w:t>
      </w:r>
    </w:p>
    <w:p w14:paraId="29BAA851"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LTM4: Beam of candidate cell becomes better than absolute threshold;</w:t>
      </w:r>
    </w:p>
    <w:p w14:paraId="78D7EB1D" w14:textId="77777777" w:rsidR="00FE3225" w:rsidRPr="00FE3225" w:rsidRDefault="00FE3225" w:rsidP="00FE3225">
      <w:pPr>
        <w:numPr>
          <w:ilvl w:val="0"/>
          <w:numId w:val="41"/>
        </w:numPr>
        <w:suppressAutoHyphens w:val="0"/>
        <w:overflowPunct/>
        <w:autoSpaceDE/>
        <w:textAlignment w:val="center"/>
        <w:rPr>
          <w:rFonts w:ascii="Calibri" w:hAnsi="Calibri" w:cs="Calibri"/>
          <w:sz w:val="22"/>
          <w:szCs w:val="22"/>
          <w:lang w:val="en-US"/>
        </w:rPr>
      </w:pPr>
      <w:r w:rsidRPr="00FE3225">
        <w:rPr>
          <w:sz w:val="16"/>
          <w:szCs w:val="16"/>
          <w:lang w:val="en-US"/>
        </w:rPr>
        <w:t>Event LTM5: Beam of serving cell becomes worse than absolute threshold1 AND Beam of candidate cell becomes better than another absolute threshold2.</w:t>
      </w:r>
    </w:p>
    <w:p w14:paraId="147C082A" w14:textId="7550333A" w:rsidR="00FE3225" w:rsidRPr="00FE3225" w:rsidRDefault="00FE3225" w:rsidP="00FE3225">
      <w:pPr>
        <w:spacing w:before="240"/>
        <w:jc w:val="both"/>
        <w:rPr>
          <w:lang w:val="en-US"/>
        </w:rPr>
      </w:pPr>
      <w:r>
        <w:rPr>
          <w:rFonts w:hint="eastAsia"/>
          <w:lang w:val="en-US"/>
        </w:rPr>
        <w:t>F</w:t>
      </w:r>
      <w:r>
        <w:rPr>
          <w:lang w:val="en-US"/>
        </w:rPr>
        <w:t xml:space="preserve">or the </w:t>
      </w:r>
      <w:r w:rsidRPr="00FE3225">
        <w:rPr>
          <w:lang w:val="en-US"/>
        </w:rPr>
        <w:t>number of frequency layers for L1-RSRP measurement</w:t>
      </w:r>
      <w:r>
        <w:rPr>
          <w:lang w:val="en-US"/>
        </w:rPr>
        <w:t xml:space="preserve">, it is indicated by UE capabilities </w:t>
      </w:r>
      <w:r w:rsidRPr="00FE3225">
        <w:rPr>
          <w:i/>
          <w:iCs/>
          <w:lang w:val="en-US"/>
        </w:rPr>
        <w:t>supportedMaxIntraInterFreqLayersWithoutGaps-r18</w:t>
      </w:r>
      <w:r>
        <w:rPr>
          <w:i/>
          <w:iCs/>
          <w:lang w:val="en-US"/>
        </w:rPr>
        <w:t xml:space="preserve"> </w:t>
      </w:r>
      <w:r>
        <w:rPr>
          <w:lang w:val="en-US"/>
        </w:rPr>
        <w:t>and</w:t>
      </w:r>
      <w:r w:rsidRPr="00FE3225">
        <w:rPr>
          <w:lang w:val="en-US"/>
        </w:rPr>
        <w:t xml:space="preserve"> </w:t>
      </w:r>
      <w:r w:rsidRPr="00FE3225">
        <w:rPr>
          <w:i/>
          <w:iCs/>
          <w:lang w:val="en-US"/>
        </w:rPr>
        <w:t>supportedMaxInterFreqLayersWithGaps-r18</w:t>
      </w:r>
      <w:r>
        <w:rPr>
          <w:lang w:val="en-US"/>
        </w:rPr>
        <w:t xml:space="preserve">. </w:t>
      </w:r>
      <w:r w:rsidR="002D1B7A">
        <w:rPr>
          <w:lang w:val="en-US"/>
        </w:rPr>
        <w:t>It is differentiated by measurement with gap and without gap, rather than intra frequency layer and inter frequency layer.</w:t>
      </w:r>
    </w:p>
    <w:p w14:paraId="650B9980" w14:textId="5153455D" w:rsidR="00FE3225" w:rsidRDefault="002D1B7A" w:rsidP="00D930D5">
      <w:pPr>
        <w:spacing w:before="240"/>
        <w:jc w:val="both"/>
        <w:rPr>
          <w:lang w:val="en-US"/>
        </w:rPr>
      </w:pPr>
      <w:r>
        <w:rPr>
          <w:rFonts w:hint="eastAsia"/>
          <w:lang w:val="en-US"/>
        </w:rPr>
        <w:t>C</w:t>
      </w:r>
      <w:r>
        <w:rPr>
          <w:lang w:val="en-US"/>
        </w:rPr>
        <w:t xml:space="preserve">onsidering above, it is suggested to define reporting criteria for L1-RSRP measurement as </w:t>
      </w:r>
      <w:r w:rsidR="00CC78BF">
        <w:rPr>
          <w:lang w:val="en-US"/>
        </w:rPr>
        <w:t>4</w:t>
      </w:r>
      <w:r>
        <w:rPr>
          <w:lang w:val="en-US"/>
        </w:rPr>
        <w:t xml:space="preserve"> per </w:t>
      </w:r>
      <w:r w:rsidR="00693B89">
        <w:rPr>
          <w:lang w:val="en-US"/>
        </w:rPr>
        <w:t>intra-</w:t>
      </w:r>
      <w:r>
        <w:rPr>
          <w:lang w:val="en-US"/>
        </w:rPr>
        <w:t>frequency layer</w:t>
      </w:r>
      <w:r w:rsidR="00693B89">
        <w:rPr>
          <w:lang w:val="en-US"/>
        </w:rPr>
        <w:t xml:space="preserve"> and </w:t>
      </w:r>
      <w:r w:rsidR="00CC78BF">
        <w:rPr>
          <w:lang w:val="en-US"/>
        </w:rPr>
        <w:t>3</w:t>
      </w:r>
      <w:r w:rsidR="00693B89">
        <w:rPr>
          <w:lang w:val="en-US"/>
        </w:rPr>
        <w:t xml:space="preserve"> per inter-frequency layer</w:t>
      </w:r>
      <w:r>
        <w:rPr>
          <w:lang w:val="en-US"/>
        </w:rPr>
        <w:t xml:space="preserve">. Then, total number would be </w:t>
      </w:r>
      <w:r w:rsidR="00CC78BF">
        <w:rPr>
          <w:lang w:val="en-US"/>
        </w:rPr>
        <w:t>4</w:t>
      </w:r>
      <w:r>
        <w:rPr>
          <w:lang w:val="en-US"/>
        </w:rPr>
        <w:t>*n</w:t>
      </w:r>
      <w:r w:rsidR="00693B89">
        <w:rPr>
          <w:lang w:val="en-US"/>
        </w:rPr>
        <w:t>1+</w:t>
      </w:r>
      <w:r w:rsidR="00CC78BF">
        <w:rPr>
          <w:lang w:val="en-US"/>
        </w:rPr>
        <w:t>3</w:t>
      </w:r>
      <w:r w:rsidR="00693B89">
        <w:rPr>
          <w:lang w:val="en-US"/>
        </w:rPr>
        <w:t>*n2</w:t>
      </w:r>
      <w:r>
        <w:rPr>
          <w:lang w:val="en-US"/>
        </w:rPr>
        <w:t>, where n</w:t>
      </w:r>
      <w:r w:rsidR="00693B89">
        <w:rPr>
          <w:lang w:val="en-US"/>
        </w:rPr>
        <w:t>1</w:t>
      </w:r>
      <w:r>
        <w:rPr>
          <w:lang w:val="en-US"/>
        </w:rPr>
        <w:t xml:space="preserve"> is the total number</w:t>
      </w:r>
      <w:r w:rsidR="00693B89">
        <w:rPr>
          <w:lang w:val="en-US"/>
        </w:rPr>
        <w:t xml:space="preserve"> of intra-</w:t>
      </w:r>
      <w:r>
        <w:rPr>
          <w:lang w:val="en-US"/>
        </w:rPr>
        <w:t>frequency layers for</w:t>
      </w:r>
      <w:r w:rsidR="00693B89">
        <w:rPr>
          <w:lang w:val="en-US"/>
        </w:rPr>
        <w:t xml:space="preserve"> SSB-based</w:t>
      </w:r>
      <w:r>
        <w:rPr>
          <w:lang w:val="en-US"/>
        </w:rPr>
        <w:t xml:space="preserve"> L1-RSRP measurement</w:t>
      </w:r>
      <w:r w:rsidR="00693B89">
        <w:rPr>
          <w:lang w:val="en-US"/>
        </w:rPr>
        <w:t xml:space="preserve"> based on UE capability plus one layer of CSI-RS based L1-RSRP measurement if configured</w:t>
      </w:r>
      <w:r>
        <w:rPr>
          <w:lang w:val="en-US"/>
        </w:rPr>
        <w:t xml:space="preserve">, </w:t>
      </w:r>
      <w:r w:rsidR="00693B89">
        <w:rPr>
          <w:lang w:val="en-US"/>
        </w:rPr>
        <w:t>n2</w:t>
      </w:r>
      <w:r w:rsidR="00693B89" w:rsidRPr="00693B89">
        <w:rPr>
          <w:lang w:val="en-US"/>
        </w:rPr>
        <w:t xml:space="preserve"> </w:t>
      </w:r>
      <w:r w:rsidR="00693B89">
        <w:rPr>
          <w:lang w:val="en-US"/>
        </w:rPr>
        <w:t>is the total number inter-frequency layers for SSB-based L1-RSRP measurement based on UE capability</w:t>
      </w:r>
      <w:r>
        <w:rPr>
          <w:lang w:val="en-US"/>
        </w:rPr>
        <w:t>.</w:t>
      </w:r>
      <w:r w:rsidR="00CC78BF">
        <w:rPr>
          <w:lang w:val="en-US"/>
        </w:rPr>
        <w:t xml:space="preserve"> Due to it is not able to </w:t>
      </w:r>
      <w:r w:rsidR="00135C73">
        <w:rPr>
          <w:lang w:val="en-US"/>
        </w:rPr>
        <w:t>differentiate intra-frequency layer without gap, a simple way is to define reporting criteria as 4 for all the frequency layers.</w:t>
      </w:r>
    </w:p>
    <w:p w14:paraId="19E09651" w14:textId="3BD18BC4" w:rsidR="002D1B7A" w:rsidRDefault="002D1B7A" w:rsidP="002D1B7A">
      <w:pPr>
        <w:overflowPunct/>
        <w:autoSpaceDE/>
        <w:jc w:val="both"/>
        <w:textAlignment w:val="auto"/>
        <w:rPr>
          <w:b/>
        </w:rPr>
      </w:pPr>
      <w:r w:rsidRPr="00B1366D">
        <w:rPr>
          <w:rFonts w:hint="eastAsia"/>
          <w:b/>
        </w:rPr>
        <w:t>P</w:t>
      </w:r>
      <w:r w:rsidRPr="00B1366D">
        <w:rPr>
          <w:b/>
        </w:rPr>
        <w:t xml:space="preserve">roposal </w:t>
      </w:r>
      <w:r>
        <w:rPr>
          <w:b/>
        </w:rPr>
        <w:t>4:</w:t>
      </w:r>
      <w:r w:rsidRPr="00B1366D">
        <w:rPr>
          <w:b/>
        </w:rPr>
        <w:t xml:space="preserve"> </w:t>
      </w:r>
      <w:r>
        <w:rPr>
          <w:b/>
        </w:rPr>
        <w:t xml:space="preserve">Reporting criteria for LTM event triggered reporting is </w:t>
      </w:r>
      <w:r w:rsidR="00135C73">
        <w:rPr>
          <w:b/>
        </w:rPr>
        <w:t>4</w:t>
      </w:r>
      <w:r>
        <w:rPr>
          <w:b/>
        </w:rPr>
        <w:t xml:space="preserve"> per frequency layer</w:t>
      </w:r>
      <w:r w:rsidRPr="00B1366D">
        <w:rPr>
          <w:b/>
        </w:rPr>
        <w:t>.</w:t>
      </w:r>
    </w:p>
    <w:p w14:paraId="57F37160" w14:textId="1BA4C1D5" w:rsidR="002D1B7A" w:rsidRDefault="002D1B7A" w:rsidP="002D1B7A">
      <w:pPr>
        <w:overflowPunct/>
        <w:autoSpaceDE/>
        <w:jc w:val="both"/>
        <w:textAlignment w:val="auto"/>
        <w:rPr>
          <w:b/>
        </w:rPr>
      </w:pPr>
      <w:r w:rsidRPr="00B1366D">
        <w:rPr>
          <w:rFonts w:hint="eastAsia"/>
          <w:b/>
        </w:rPr>
        <w:t>P</w:t>
      </w:r>
      <w:r w:rsidRPr="00B1366D">
        <w:rPr>
          <w:b/>
        </w:rPr>
        <w:t xml:space="preserve">roposal </w:t>
      </w:r>
      <w:r>
        <w:rPr>
          <w:b/>
        </w:rPr>
        <w:t>5:</w:t>
      </w:r>
      <w:r w:rsidRPr="00B1366D">
        <w:rPr>
          <w:b/>
        </w:rPr>
        <w:t xml:space="preserve"> </w:t>
      </w:r>
      <w:r>
        <w:rPr>
          <w:b/>
        </w:rPr>
        <w:t xml:space="preserve">The total number of reporting criteria for LTM event triggered reporting is </w:t>
      </w:r>
      <w:r w:rsidR="00135C73">
        <w:rPr>
          <w:b/>
        </w:rPr>
        <w:t>4</w:t>
      </w:r>
      <w:r>
        <w:rPr>
          <w:b/>
        </w:rPr>
        <w:t>*n, where</w:t>
      </w:r>
      <w:r w:rsidRPr="002D1B7A">
        <w:rPr>
          <w:b/>
        </w:rPr>
        <w:t xml:space="preserve"> n is the total number frequency layers for L1-RSRP measurement, including intra-frequency layer(s), inter-frequency layer(s) for SSB-based L1-RSRP measurement and 1 frequency layer for CSI-RS based L1-RSRP measurement if configured</w:t>
      </w:r>
      <w:r w:rsidRPr="00B1366D">
        <w:rPr>
          <w:b/>
        </w:rPr>
        <w:t>.</w:t>
      </w:r>
    </w:p>
    <w:p w14:paraId="64C5B04C" w14:textId="58FCC89C" w:rsidR="002D1B7A" w:rsidRDefault="002D1B7A" w:rsidP="00D930D5">
      <w:pPr>
        <w:spacing w:before="240"/>
        <w:jc w:val="both"/>
        <w:rPr>
          <w:lang w:val="en-US"/>
        </w:rPr>
      </w:pPr>
    </w:p>
    <w:p w14:paraId="74A8F564" w14:textId="2CC87162" w:rsidR="00CA5FCA" w:rsidRPr="00CA5FCA" w:rsidRDefault="00CA5FCA" w:rsidP="00CA5FCA">
      <w:pPr>
        <w:overflowPunct/>
        <w:autoSpaceDE/>
        <w:jc w:val="both"/>
        <w:textAlignment w:val="auto"/>
        <w:rPr>
          <w:b/>
          <w:bCs/>
          <w:u w:val="single"/>
          <w:lang w:val="en-US"/>
        </w:rPr>
      </w:pPr>
      <w:r w:rsidRPr="00CA5FCA">
        <w:rPr>
          <w:b/>
          <w:bCs/>
          <w:u w:val="single"/>
          <w:lang w:val="en-US"/>
        </w:rPr>
        <w:t>Leaving condition</w:t>
      </w:r>
    </w:p>
    <w:tbl>
      <w:tblPr>
        <w:tblStyle w:val="TableGrid"/>
        <w:tblW w:w="0" w:type="auto"/>
        <w:tblInd w:w="0" w:type="dxa"/>
        <w:tblLook w:val="04A0" w:firstRow="1" w:lastRow="0" w:firstColumn="1" w:lastColumn="0" w:noHBand="0" w:noVBand="1"/>
      </w:tblPr>
      <w:tblGrid>
        <w:gridCol w:w="9630"/>
      </w:tblGrid>
      <w:tr w:rsidR="00CA5FCA" w14:paraId="1E939A04" w14:textId="77777777" w:rsidTr="00CA5FCA">
        <w:tc>
          <w:tcPr>
            <w:tcW w:w="9630" w:type="dxa"/>
          </w:tcPr>
          <w:p w14:paraId="1F883DF5" w14:textId="77777777" w:rsidR="00CA5FCA" w:rsidRPr="008611D4" w:rsidRDefault="00CA5FCA" w:rsidP="00CA5FCA">
            <w:pPr>
              <w:pStyle w:val="Heading4"/>
              <w:numPr>
                <w:ilvl w:val="0"/>
                <w:numId w:val="0"/>
              </w:numPr>
              <w:outlineLvl w:val="3"/>
              <w:rPr>
                <w:lang w:val="en-US"/>
              </w:rPr>
            </w:pPr>
            <w:r w:rsidRPr="008611D4">
              <w:rPr>
                <w:lang w:val="en-US"/>
              </w:rPr>
              <w:t>Issue 2-</w:t>
            </w:r>
            <w:r>
              <w:rPr>
                <w:lang w:val="en-US"/>
              </w:rPr>
              <w:t>4</w:t>
            </w:r>
            <w:r w:rsidRPr="008611D4">
              <w:rPr>
                <w:lang w:val="en-US"/>
              </w:rPr>
              <w:t>: Impact on other LTM requirements</w:t>
            </w:r>
          </w:p>
          <w:p w14:paraId="48BDA3D0" w14:textId="77777777" w:rsidR="00CA5FCA" w:rsidRPr="00807DF0" w:rsidRDefault="00CA5FCA" w:rsidP="00CA5FCA">
            <w:pPr>
              <w:spacing w:after="120"/>
              <w:rPr>
                <w:b/>
                <w:bCs/>
                <w:color w:val="4472C4" w:themeColor="accent1"/>
              </w:rPr>
            </w:pPr>
            <w:r w:rsidRPr="00807DF0">
              <w:rPr>
                <w:b/>
                <w:bCs/>
                <w:color w:val="4472C4" w:themeColor="accent1"/>
              </w:rPr>
              <w:t>Agreement in RAN4#114bis:</w:t>
            </w:r>
          </w:p>
          <w:p w14:paraId="2E424B2A" w14:textId="77777777" w:rsidR="00CA5FCA" w:rsidRPr="00807DF0" w:rsidRDefault="00CA5FCA" w:rsidP="00CA5FCA">
            <w:pPr>
              <w:numPr>
                <w:ilvl w:val="0"/>
                <w:numId w:val="37"/>
              </w:numPr>
              <w:suppressAutoHyphens w:val="0"/>
              <w:overflowPunct/>
              <w:autoSpaceDE/>
              <w:spacing w:after="120"/>
              <w:textAlignment w:val="auto"/>
              <w:rPr>
                <w:bCs/>
                <w:color w:val="4472C4" w:themeColor="accent1"/>
              </w:rPr>
            </w:pPr>
            <w:r w:rsidRPr="00807DF0">
              <w:rPr>
                <w:bCs/>
                <w:color w:val="4472C4" w:themeColor="accent1"/>
              </w:rPr>
              <w:t xml:space="preserve">For FR1: </w:t>
            </w:r>
          </w:p>
          <w:p w14:paraId="404A539D" w14:textId="77777777" w:rsidR="00CA5FCA" w:rsidRPr="00807DF0" w:rsidRDefault="00CA5FCA" w:rsidP="00CA5FCA">
            <w:pPr>
              <w:numPr>
                <w:ilvl w:val="1"/>
                <w:numId w:val="37"/>
              </w:numPr>
              <w:suppressAutoHyphens w:val="0"/>
              <w:overflowPunct/>
              <w:autoSpaceDE/>
              <w:spacing w:after="120"/>
              <w:textAlignment w:val="auto"/>
              <w:rPr>
                <w:bCs/>
                <w:color w:val="4472C4" w:themeColor="accent1"/>
              </w:rPr>
            </w:pPr>
            <w:r w:rsidRPr="00807DF0">
              <w:rPr>
                <w:bCs/>
                <w:color w:val="4472C4" w:themeColor="accent1"/>
              </w:rPr>
              <w:t xml:space="preserve">UE has sent an event-triggered L1 report and the reporting condition continues to be met at the time of receiving the cell switch command or TCI state activation command, </w:t>
            </w:r>
          </w:p>
          <w:p w14:paraId="7E768134" w14:textId="77777777" w:rsidR="00CA5FCA" w:rsidRPr="00807DF0" w:rsidRDefault="00CA5FCA" w:rsidP="00CA5FCA">
            <w:pPr>
              <w:numPr>
                <w:ilvl w:val="2"/>
                <w:numId w:val="37"/>
              </w:numPr>
              <w:suppressAutoHyphens w:val="0"/>
              <w:overflowPunct/>
              <w:autoSpaceDE/>
              <w:spacing w:after="120"/>
              <w:textAlignment w:val="auto"/>
              <w:rPr>
                <w:bCs/>
                <w:color w:val="4472C4" w:themeColor="accent1"/>
              </w:rPr>
            </w:pPr>
            <w:r w:rsidRPr="00807DF0">
              <w:rPr>
                <w:bCs/>
                <w:color w:val="4472C4" w:themeColor="accent1"/>
              </w:rPr>
              <w:t>Case 1: leaving condition of the event is configured and corresponding condition is not met,</w:t>
            </w:r>
          </w:p>
          <w:p w14:paraId="2347998F" w14:textId="77777777" w:rsidR="00CA5FCA" w:rsidRPr="00807DF0" w:rsidRDefault="00CA5FCA" w:rsidP="00CA5FCA">
            <w:pPr>
              <w:numPr>
                <w:ilvl w:val="3"/>
                <w:numId w:val="37"/>
              </w:numPr>
              <w:suppressAutoHyphens w:val="0"/>
              <w:overflowPunct/>
              <w:autoSpaceDE/>
              <w:spacing w:after="120"/>
              <w:textAlignment w:val="auto"/>
              <w:rPr>
                <w:bCs/>
                <w:color w:val="4472C4" w:themeColor="accent1"/>
              </w:rPr>
            </w:pPr>
            <w:r w:rsidRPr="00807DF0">
              <w:rPr>
                <w:bCs/>
                <w:color w:val="4472C4" w:themeColor="accent1"/>
              </w:rPr>
              <w:t>the related cell switch delay and TCI state activation requirements are applicable</w:t>
            </w:r>
          </w:p>
          <w:p w14:paraId="0CDACB8F" w14:textId="77777777" w:rsidR="00CA5FCA" w:rsidRPr="00807DF0" w:rsidRDefault="00CA5FCA" w:rsidP="00CA5FCA">
            <w:pPr>
              <w:numPr>
                <w:ilvl w:val="2"/>
                <w:numId w:val="37"/>
              </w:numPr>
              <w:suppressAutoHyphens w:val="0"/>
              <w:overflowPunct/>
              <w:autoSpaceDE/>
              <w:spacing w:after="120"/>
              <w:textAlignment w:val="auto"/>
              <w:rPr>
                <w:bCs/>
                <w:color w:val="4472C4" w:themeColor="accent1"/>
              </w:rPr>
            </w:pPr>
            <w:r w:rsidRPr="00807DF0">
              <w:rPr>
                <w:bCs/>
                <w:color w:val="4472C4" w:themeColor="accent1"/>
              </w:rPr>
              <w:t>Case 2: leaving condition of the event is NOT configured, FFS</w:t>
            </w:r>
          </w:p>
          <w:p w14:paraId="40BFE0CD" w14:textId="77777777" w:rsidR="00CA5FCA" w:rsidRPr="00807DF0" w:rsidRDefault="00CA5FCA" w:rsidP="00CA5FCA">
            <w:pPr>
              <w:numPr>
                <w:ilvl w:val="0"/>
                <w:numId w:val="37"/>
              </w:numPr>
              <w:suppressAutoHyphens w:val="0"/>
              <w:overflowPunct/>
              <w:autoSpaceDE/>
              <w:spacing w:after="120"/>
              <w:textAlignment w:val="auto"/>
              <w:rPr>
                <w:bCs/>
                <w:color w:val="4472C4" w:themeColor="accent1"/>
              </w:rPr>
            </w:pPr>
            <w:r w:rsidRPr="00807DF0">
              <w:rPr>
                <w:bCs/>
                <w:color w:val="4472C4" w:themeColor="accent1"/>
              </w:rPr>
              <w:t>For FR2: FFS</w:t>
            </w:r>
          </w:p>
          <w:p w14:paraId="1C1FE6A0" w14:textId="77777777" w:rsidR="00CA5FCA" w:rsidRPr="008611D4" w:rsidRDefault="00CA5FCA" w:rsidP="00CA5FCA">
            <w:pPr>
              <w:spacing w:after="120"/>
              <w:rPr>
                <w:b/>
                <w:bCs/>
                <w:color w:val="000000" w:themeColor="text1"/>
              </w:rPr>
            </w:pPr>
            <w:r w:rsidRPr="008611D4">
              <w:rPr>
                <w:b/>
                <w:bCs/>
                <w:color w:val="000000" w:themeColor="text1"/>
              </w:rPr>
              <w:t>Candidate options:</w:t>
            </w:r>
          </w:p>
          <w:p w14:paraId="0EDF4CEA" w14:textId="77777777" w:rsidR="00CA5FCA" w:rsidRPr="00A55E8A" w:rsidRDefault="00CA5FCA" w:rsidP="00CA5FCA">
            <w:pPr>
              <w:pStyle w:val="ListParagraph"/>
              <w:numPr>
                <w:ilvl w:val="0"/>
                <w:numId w:val="37"/>
              </w:numPr>
              <w:overflowPunct w:val="0"/>
              <w:autoSpaceDE w:val="0"/>
              <w:autoSpaceDN w:val="0"/>
              <w:adjustRightInd w:val="0"/>
              <w:textAlignment w:val="baseline"/>
              <w:rPr>
                <w:color w:val="000000" w:themeColor="text1"/>
              </w:rPr>
            </w:pPr>
            <w:r>
              <w:rPr>
                <w:bCs/>
                <w:color w:val="000000" w:themeColor="text1"/>
              </w:rPr>
              <w:t xml:space="preserve">Proposal 1: considering </w:t>
            </w:r>
            <w:r>
              <w:rPr>
                <w:color w:val="000000" w:themeColor="text1"/>
                <w:lang w:val="en-GB"/>
              </w:rPr>
              <w:t>i</w:t>
            </w:r>
            <w:r w:rsidRPr="00A55E8A">
              <w:rPr>
                <w:color w:val="000000" w:themeColor="text1"/>
                <w:lang w:val="en-GB"/>
              </w:rPr>
              <w:t>t is invalid that only event entering condition is configured and leaving condition is not configured</w:t>
            </w:r>
            <w:r>
              <w:rPr>
                <w:color w:val="000000" w:themeColor="text1"/>
                <w:lang w:val="en-GB"/>
              </w:rPr>
              <w:t xml:space="preserve">, update previous agreement to: </w:t>
            </w:r>
            <w:r>
              <w:rPr>
                <w:bCs/>
                <w:color w:val="000000" w:themeColor="text1"/>
              </w:rPr>
              <w:t>(Huawei)</w:t>
            </w:r>
          </w:p>
          <w:p w14:paraId="279656BF" w14:textId="77777777" w:rsidR="00CA5FCA" w:rsidRPr="00A55E8A" w:rsidRDefault="00CA5FCA" w:rsidP="00CA5FCA">
            <w:pPr>
              <w:pStyle w:val="ListParagraph"/>
              <w:numPr>
                <w:ilvl w:val="1"/>
                <w:numId w:val="37"/>
              </w:numPr>
              <w:overflowPunct w:val="0"/>
              <w:autoSpaceDE w:val="0"/>
              <w:autoSpaceDN w:val="0"/>
              <w:adjustRightInd w:val="0"/>
              <w:textAlignment w:val="baseline"/>
              <w:rPr>
                <w:color w:val="000000" w:themeColor="text1"/>
              </w:rPr>
            </w:pPr>
            <w:r w:rsidRPr="00A55E8A">
              <w:rPr>
                <w:color w:val="000000" w:themeColor="text1"/>
              </w:rPr>
              <w:lastRenderedPageBreak/>
              <w:t xml:space="preserve">For FR1: </w:t>
            </w:r>
          </w:p>
          <w:p w14:paraId="4D8A9788" w14:textId="77777777" w:rsidR="00CA5FCA" w:rsidRPr="00A55E8A" w:rsidRDefault="00CA5FCA" w:rsidP="00CA5FCA">
            <w:pPr>
              <w:pStyle w:val="ListParagraph"/>
              <w:numPr>
                <w:ilvl w:val="2"/>
                <w:numId w:val="37"/>
              </w:numPr>
              <w:overflowPunct w:val="0"/>
              <w:autoSpaceDE w:val="0"/>
              <w:autoSpaceDN w:val="0"/>
              <w:adjustRightInd w:val="0"/>
              <w:textAlignment w:val="baseline"/>
              <w:rPr>
                <w:color w:val="000000" w:themeColor="text1"/>
              </w:rPr>
            </w:pPr>
            <w:r w:rsidRPr="00A55E8A">
              <w:rPr>
                <w:color w:val="000000" w:themeColor="text1"/>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58E41472" w14:textId="77777777" w:rsidR="00CA5FCA" w:rsidRPr="00A55E8A" w:rsidRDefault="00CA5FCA" w:rsidP="00CA5FCA">
            <w:pPr>
              <w:pStyle w:val="ListParagraph"/>
              <w:numPr>
                <w:ilvl w:val="2"/>
                <w:numId w:val="37"/>
              </w:numPr>
              <w:overflowPunct w:val="0"/>
              <w:autoSpaceDE w:val="0"/>
              <w:autoSpaceDN w:val="0"/>
              <w:adjustRightInd w:val="0"/>
              <w:textAlignment w:val="baseline"/>
              <w:rPr>
                <w:color w:val="000000" w:themeColor="text1"/>
              </w:rPr>
            </w:pPr>
            <w:r>
              <w:rPr>
                <w:color w:val="000000" w:themeColor="text1"/>
              </w:rPr>
              <w:t>T</w:t>
            </w:r>
            <w:r w:rsidRPr="00A55E8A">
              <w:rPr>
                <w:color w:val="000000" w:themeColor="text1"/>
              </w:rPr>
              <w:t>he related cell switch delay and TCI state activation requirements are applicable</w:t>
            </w:r>
          </w:p>
          <w:p w14:paraId="40F143AA" w14:textId="77777777" w:rsidR="00CA5FCA" w:rsidRDefault="00CA5FCA" w:rsidP="00CA5FCA">
            <w:pPr>
              <w:pStyle w:val="ListParagraph"/>
              <w:numPr>
                <w:ilvl w:val="1"/>
                <w:numId w:val="37"/>
              </w:numPr>
              <w:overflowPunct w:val="0"/>
              <w:autoSpaceDE w:val="0"/>
              <w:autoSpaceDN w:val="0"/>
              <w:adjustRightInd w:val="0"/>
              <w:textAlignment w:val="baseline"/>
              <w:rPr>
                <w:color w:val="000000" w:themeColor="text1"/>
              </w:rPr>
            </w:pPr>
            <w:r w:rsidRPr="00A55E8A">
              <w:rPr>
                <w:color w:val="000000" w:themeColor="text1"/>
              </w:rPr>
              <w:t>The above optimization is not applicable to FR2</w:t>
            </w:r>
          </w:p>
          <w:p w14:paraId="02BD99F8" w14:textId="77777777" w:rsidR="00CA5FCA" w:rsidRDefault="00CA5FCA" w:rsidP="00CA5FCA">
            <w:pPr>
              <w:pStyle w:val="ListParagraph"/>
              <w:numPr>
                <w:ilvl w:val="0"/>
                <w:numId w:val="37"/>
              </w:numPr>
              <w:overflowPunct w:val="0"/>
              <w:autoSpaceDE w:val="0"/>
              <w:autoSpaceDN w:val="0"/>
              <w:adjustRightInd w:val="0"/>
              <w:textAlignment w:val="baseline"/>
              <w:rPr>
                <w:color w:val="000000" w:themeColor="text1"/>
              </w:rPr>
            </w:pPr>
            <w:r>
              <w:rPr>
                <w:color w:val="000000" w:themeColor="text1"/>
              </w:rPr>
              <w:t>Proposal</w:t>
            </w:r>
            <w:r w:rsidRPr="008611D4">
              <w:rPr>
                <w:color w:val="000000" w:themeColor="text1"/>
              </w:rPr>
              <w:t xml:space="preserve"> </w:t>
            </w:r>
            <w:r>
              <w:rPr>
                <w:color w:val="000000" w:themeColor="text1"/>
              </w:rPr>
              <w:t>2</w:t>
            </w:r>
            <w:r w:rsidRPr="008611D4">
              <w:rPr>
                <w:color w:val="000000" w:themeColor="text1"/>
              </w:rPr>
              <w:t xml:space="preserve">: </w:t>
            </w:r>
            <w:bookmarkStart w:id="8" w:name="_Toc197674419"/>
            <w:r w:rsidRPr="00845D14">
              <w:rPr>
                <w:color w:val="000000" w:themeColor="text1"/>
                <w:lang w:val="en-GB"/>
              </w:rPr>
              <w:t>Apply to both FR1 and FR2: When UE has sent event-triggered L1 report and leave condition of the event is configured and UE has not sent report on leave before receiving the cell switch command, delay requirements are applicable.</w:t>
            </w:r>
            <w:bookmarkEnd w:id="8"/>
            <w:r w:rsidRPr="00845D14">
              <w:rPr>
                <w:color w:val="000000" w:themeColor="text1"/>
              </w:rPr>
              <w:t xml:space="preserve"> </w:t>
            </w:r>
            <w:r>
              <w:rPr>
                <w:color w:val="000000" w:themeColor="text1"/>
              </w:rPr>
              <w:t>(Nokia)</w:t>
            </w:r>
            <w:bookmarkStart w:id="9" w:name="_Toc197674420"/>
          </w:p>
          <w:p w14:paraId="3EC85DF7" w14:textId="77777777" w:rsidR="00CA5FCA" w:rsidRPr="00845D14" w:rsidRDefault="00CA5FCA" w:rsidP="00CA5FCA">
            <w:pPr>
              <w:pStyle w:val="ListParagraph"/>
              <w:numPr>
                <w:ilvl w:val="0"/>
                <w:numId w:val="37"/>
              </w:numPr>
              <w:overflowPunct w:val="0"/>
              <w:autoSpaceDE w:val="0"/>
              <w:autoSpaceDN w:val="0"/>
              <w:adjustRightInd w:val="0"/>
              <w:textAlignment w:val="baseline"/>
              <w:rPr>
                <w:color w:val="000000" w:themeColor="text1"/>
              </w:rPr>
            </w:pPr>
            <w:r>
              <w:rPr>
                <w:color w:val="000000" w:themeColor="text1"/>
              </w:rPr>
              <w:t xml:space="preserve">Proposal 3: </w:t>
            </w:r>
            <w:r>
              <w:t xml:space="preserve">Either a) introduce no further conditions than UE having sent L1 event-triggered report and condition continuing to be met for the case without leave condition configured, or b) extend applicability from the existing </w:t>
            </w:r>
            <w:proofErr w:type="gramStart"/>
            <w:r>
              <w:t>e.g.</w:t>
            </w:r>
            <w:proofErr w:type="gramEnd"/>
            <w:r>
              <w:t xml:space="preserve"> to 5 seconds based on event-triggered L1 report.</w:t>
            </w:r>
            <w:bookmarkEnd w:id="9"/>
          </w:p>
          <w:p w14:paraId="27C9A048" w14:textId="77777777" w:rsidR="00CA5FCA" w:rsidRPr="00DB20C5" w:rsidRDefault="00CA5FCA" w:rsidP="00CA5FCA">
            <w:pPr>
              <w:pStyle w:val="ListParagraph"/>
              <w:numPr>
                <w:ilvl w:val="0"/>
                <w:numId w:val="37"/>
              </w:numPr>
              <w:overflowPunct w:val="0"/>
              <w:autoSpaceDE w:val="0"/>
              <w:autoSpaceDN w:val="0"/>
              <w:adjustRightInd w:val="0"/>
              <w:textAlignment w:val="baseline"/>
              <w:rPr>
                <w:color w:val="000000" w:themeColor="text1"/>
              </w:rPr>
            </w:pPr>
            <w:r>
              <w:rPr>
                <w:color w:val="000000" w:themeColor="text1"/>
              </w:rPr>
              <w:t xml:space="preserve">Proposal 4: </w:t>
            </w:r>
            <w:bookmarkStart w:id="10" w:name="_Toc197674421"/>
            <w:r w:rsidRPr="00B05C05">
              <w:rPr>
                <w:color w:val="000000" w:themeColor="text1"/>
                <w:lang w:val="en-GB"/>
              </w:rPr>
              <w:t>Add the following additional condition for T</w:t>
            </w:r>
            <w:r w:rsidRPr="00B05C05">
              <w:rPr>
                <w:color w:val="000000" w:themeColor="text1"/>
                <w:vertAlign w:val="subscript"/>
                <w:lang w:val="en-GB"/>
              </w:rPr>
              <w:t>first-RS</w:t>
            </w:r>
            <w:r w:rsidRPr="00B05C05">
              <w:rPr>
                <w:color w:val="000000" w:themeColor="text1"/>
                <w:lang w:val="en-GB"/>
              </w:rPr>
              <w:t xml:space="preserve"> and T</w:t>
            </w:r>
            <w:r w:rsidRPr="00B05C05">
              <w:rPr>
                <w:color w:val="000000" w:themeColor="text1"/>
                <w:vertAlign w:val="subscript"/>
                <w:lang w:val="en-GB"/>
              </w:rPr>
              <w:t>RS-proc</w:t>
            </w:r>
            <w:r w:rsidRPr="00B05C05">
              <w:rPr>
                <w:color w:val="000000" w:themeColor="text1"/>
                <w:lang w:val="en-GB"/>
              </w:rPr>
              <w:t xml:space="preserve"> = 0: The target TCI state is on the active TCI state list, and the UE has sent an event-triggered L1 report associated to the target TCI state no longer than 160 ms before reception of the cell switch command.</w:t>
            </w:r>
            <w:bookmarkEnd w:id="10"/>
            <w:r>
              <w:rPr>
                <w:color w:val="000000" w:themeColor="text1"/>
                <w:lang w:val="en-GB"/>
              </w:rPr>
              <w:t xml:space="preserve"> (Nokia)</w:t>
            </w:r>
          </w:p>
          <w:p w14:paraId="7D16A293" w14:textId="77777777" w:rsidR="00CA5FCA" w:rsidRPr="00DB20C5" w:rsidRDefault="00CA5FCA" w:rsidP="00CA5FCA">
            <w:pPr>
              <w:pStyle w:val="ListParagraph"/>
              <w:numPr>
                <w:ilvl w:val="0"/>
                <w:numId w:val="37"/>
              </w:numPr>
              <w:overflowPunct w:val="0"/>
              <w:autoSpaceDE w:val="0"/>
              <w:autoSpaceDN w:val="0"/>
              <w:adjustRightInd w:val="0"/>
              <w:textAlignment w:val="baseline"/>
              <w:rPr>
                <w:color w:val="000000" w:themeColor="text1"/>
              </w:rPr>
            </w:pPr>
            <w:r w:rsidRPr="00DB20C5">
              <w:rPr>
                <w:color w:val="000000" w:themeColor="text1"/>
              </w:rPr>
              <w:t xml:space="preserve">Proposal </w:t>
            </w:r>
            <w:r>
              <w:rPr>
                <w:color w:val="000000" w:themeColor="text1"/>
              </w:rPr>
              <w:t>5</w:t>
            </w:r>
            <w:r w:rsidRPr="00DB20C5">
              <w:rPr>
                <w:color w:val="000000" w:themeColor="text1"/>
              </w:rPr>
              <w:t>: add the following condition on agreements under issue 2-7 in RAN4#114bis:</w:t>
            </w:r>
            <w:r>
              <w:rPr>
                <w:color w:val="000000" w:themeColor="text1"/>
              </w:rPr>
              <w:t xml:space="preserve"> (Apple)</w:t>
            </w:r>
          </w:p>
          <w:p w14:paraId="6867D8FC" w14:textId="77777777" w:rsidR="00CA5FCA" w:rsidRDefault="00CA5FCA" w:rsidP="00CA5FCA">
            <w:pPr>
              <w:pStyle w:val="ListParagraph"/>
              <w:numPr>
                <w:ilvl w:val="1"/>
                <w:numId w:val="37"/>
              </w:numPr>
              <w:overflowPunct w:val="0"/>
              <w:autoSpaceDE w:val="0"/>
              <w:autoSpaceDN w:val="0"/>
              <w:adjustRightInd w:val="0"/>
              <w:textAlignment w:val="baseline"/>
              <w:rPr>
                <w:color w:val="000000" w:themeColor="text1"/>
              </w:rPr>
            </w:pPr>
            <w:r w:rsidRPr="00DB20C5">
              <w:rPr>
                <w:color w:val="000000" w:themeColor="text1"/>
              </w:rPr>
              <w:t>Number of active TCI does not exceed that UE can support.</w:t>
            </w:r>
          </w:p>
          <w:p w14:paraId="72FC37DA" w14:textId="77777777" w:rsidR="00CA5FCA" w:rsidRDefault="00CA5FCA" w:rsidP="00CA5FCA">
            <w:pPr>
              <w:pStyle w:val="ListParagraph"/>
              <w:numPr>
                <w:ilvl w:val="0"/>
                <w:numId w:val="37"/>
              </w:numPr>
              <w:overflowPunct w:val="0"/>
              <w:autoSpaceDE w:val="0"/>
              <w:autoSpaceDN w:val="0"/>
              <w:adjustRightInd w:val="0"/>
              <w:textAlignment w:val="baseline"/>
              <w:rPr>
                <w:color w:val="000000" w:themeColor="text1"/>
              </w:rPr>
            </w:pPr>
            <w:r w:rsidRPr="00C27B68">
              <w:rPr>
                <w:color w:val="000000" w:themeColor="text1"/>
              </w:rPr>
              <w:t xml:space="preserve">Proposal </w:t>
            </w:r>
            <w:r>
              <w:rPr>
                <w:color w:val="000000" w:themeColor="text1"/>
              </w:rPr>
              <w:t>6</w:t>
            </w:r>
            <w:r w:rsidRPr="00C27B68">
              <w:rPr>
                <w:color w:val="000000" w:themeColor="text1"/>
              </w:rPr>
              <w:t>: For FR1, if UE has sent an event-triggered L1 report and the reporting condition continues to be met at the time of receiving the cell switch command or TCI state activation command, leaving condition of the event is configured and corresponding condition is not met,</w:t>
            </w:r>
            <w:r w:rsidRPr="00C27B68">
              <w:rPr>
                <w:rFonts w:hint="eastAsia"/>
                <w:color w:val="000000" w:themeColor="text1"/>
              </w:rPr>
              <w:t xml:space="preserve"> </w:t>
            </w:r>
            <w:r w:rsidRPr="00C27B68">
              <w:rPr>
                <w:color w:val="000000" w:themeColor="text1"/>
              </w:rPr>
              <w:t>the related cell switch delay and TCI state activation requirements are applicable. Not to extend the optimization to other cases. (MTK)</w:t>
            </w:r>
          </w:p>
          <w:p w14:paraId="50F78D25" w14:textId="77777777" w:rsidR="00CA5FCA" w:rsidRPr="00A55E8A" w:rsidRDefault="00CA5FCA" w:rsidP="00CA5FCA">
            <w:pPr>
              <w:pStyle w:val="ListParagraph"/>
              <w:numPr>
                <w:ilvl w:val="0"/>
                <w:numId w:val="37"/>
              </w:numPr>
              <w:overflowPunct w:val="0"/>
              <w:autoSpaceDE w:val="0"/>
              <w:autoSpaceDN w:val="0"/>
              <w:adjustRightInd w:val="0"/>
              <w:textAlignment w:val="baseline"/>
              <w:rPr>
                <w:color w:val="000000" w:themeColor="text1"/>
              </w:rPr>
            </w:pPr>
            <w:r>
              <w:rPr>
                <w:color w:val="000000" w:themeColor="text1"/>
              </w:rPr>
              <w:t>Proposal 7:</w:t>
            </w:r>
            <w:r w:rsidRPr="00FA0674">
              <w:rPr>
                <w:bCs/>
                <w:color w:val="000000" w:themeColor="text1"/>
              </w:rPr>
              <w:t xml:space="preserve"> </w:t>
            </w:r>
            <w:r w:rsidRPr="00FA0674">
              <w:rPr>
                <w:rFonts w:hint="eastAsia"/>
                <w:bCs/>
                <w:color w:val="000000" w:themeColor="text1"/>
              </w:rPr>
              <w:t>For both FR1 and FR2, the TCI state is considered as known during 1280ms after event-triggered L1 report. And the related cell switch delay and TCI state activation requirements are applicable.</w:t>
            </w:r>
            <w:r w:rsidRPr="00FA0674">
              <w:rPr>
                <w:bCs/>
                <w:color w:val="000000" w:themeColor="text1"/>
              </w:rPr>
              <w:t xml:space="preserve"> (ZTE)</w:t>
            </w:r>
          </w:p>
          <w:p w14:paraId="43EEB476" w14:textId="77777777" w:rsidR="00CA5FCA" w:rsidRPr="0064704D" w:rsidRDefault="00CA5FCA" w:rsidP="00CA5FCA">
            <w:pPr>
              <w:pStyle w:val="ListParagraph"/>
              <w:numPr>
                <w:ilvl w:val="0"/>
                <w:numId w:val="37"/>
              </w:numPr>
              <w:overflowPunct w:val="0"/>
              <w:autoSpaceDE w:val="0"/>
              <w:autoSpaceDN w:val="0"/>
              <w:adjustRightInd w:val="0"/>
              <w:textAlignment w:val="baseline"/>
              <w:rPr>
                <w:color w:val="000000" w:themeColor="text1"/>
              </w:rPr>
            </w:pPr>
            <w:r>
              <w:rPr>
                <w:color w:val="000000" w:themeColor="text1"/>
              </w:rPr>
              <w:t xml:space="preserve">Proposal 8: </w:t>
            </w:r>
            <w:r w:rsidRPr="0064704D">
              <w:rPr>
                <w:color w:val="000000" w:themeColor="text1"/>
              </w:rPr>
              <w:t>RAN4 to revisit the definition of TCI state known condition to accommodate event triggered LTM reporting. Potential spec change is highlighted in the following:</w:t>
            </w:r>
            <w:r>
              <w:rPr>
                <w:color w:val="000000" w:themeColor="text1"/>
              </w:rPr>
              <w:t xml:space="preserve"> (E///)</w:t>
            </w:r>
          </w:p>
          <w:p w14:paraId="0E423FBB" w14:textId="1E4B0FEF" w:rsidR="00CA5FCA" w:rsidRPr="00CA5FCA" w:rsidRDefault="00CA5FCA" w:rsidP="00CA5FCA">
            <w:pPr>
              <w:pStyle w:val="ListParagraph"/>
              <w:numPr>
                <w:ilvl w:val="1"/>
                <w:numId w:val="37"/>
              </w:numPr>
              <w:overflowPunct w:val="0"/>
              <w:autoSpaceDE w:val="0"/>
              <w:autoSpaceDN w:val="0"/>
              <w:adjustRightInd w:val="0"/>
              <w:textAlignment w:val="baseline"/>
              <w:rPr>
                <w:color w:val="000000" w:themeColor="text1"/>
              </w:rPr>
            </w:pPr>
            <w:r w:rsidRPr="0064704D">
              <w:rPr>
                <w:color w:val="000000" w:themeColor="text1"/>
                <w:lang w:val="en-GB"/>
              </w:rPr>
              <w:t>The UE has sent at least 1 valid L1-RSRP report for the target downlink TCI state before the MAC CE command is received. Or UE has sent at least one L3-RSRP report with beam index corresponding to the candidate cell on which the L1 event is configured</w:t>
            </w:r>
          </w:p>
        </w:tc>
      </w:tr>
    </w:tbl>
    <w:p w14:paraId="39B65954" w14:textId="719A56E6" w:rsidR="00CA5FCA" w:rsidRDefault="00AA6584" w:rsidP="00D930D5">
      <w:pPr>
        <w:spacing w:before="240"/>
        <w:jc w:val="both"/>
        <w:rPr>
          <w:lang w:val="en-US"/>
        </w:rPr>
      </w:pPr>
      <w:r>
        <w:rPr>
          <w:rFonts w:hint="eastAsia"/>
          <w:lang w:val="en-US"/>
        </w:rPr>
        <w:lastRenderedPageBreak/>
        <w:t>F</w:t>
      </w:r>
      <w:r>
        <w:rPr>
          <w:lang w:val="en-US"/>
        </w:rPr>
        <w:t>irstly, event leaving condition and event entering condition share the same parameters so they are configured together.</w:t>
      </w:r>
      <w:r w:rsidR="00677ED6">
        <w:rPr>
          <w:lang w:val="en-US"/>
        </w:rPr>
        <w:t xml:space="preserve"> There would be no case as Case 2. However, report on leave is configurable</w:t>
      </w:r>
      <w:r w:rsidR="00636F06">
        <w:rPr>
          <w:lang w:val="en-US"/>
        </w:rPr>
        <w:t>. It means even if leaving condition is met, it could never report to network. On the other hand, without report on leave, NW may have other ways figuring out whether a beam can be configured as a new TCI state. There would be no need to add the condition report on leave should be enabled. With this, we agree the FR1 part of Proposal 1.</w:t>
      </w:r>
    </w:p>
    <w:p w14:paraId="4904B8D4" w14:textId="4EE39851" w:rsidR="007E3002" w:rsidRDefault="007E3002" w:rsidP="00D930D5">
      <w:pPr>
        <w:spacing w:before="240"/>
        <w:jc w:val="both"/>
        <w:rPr>
          <w:lang w:val="en-US"/>
        </w:rPr>
      </w:pPr>
      <w:r>
        <w:rPr>
          <w:rFonts w:hint="eastAsia"/>
          <w:lang w:val="en-US"/>
        </w:rPr>
        <w:t>F</w:t>
      </w:r>
      <w:r>
        <w:rPr>
          <w:lang w:val="en-US"/>
        </w:rPr>
        <w:t xml:space="preserve">or FR2, </w:t>
      </w:r>
      <w:r w:rsidR="00AC56E9">
        <w:rPr>
          <w:lang w:val="en-US"/>
        </w:rPr>
        <w:t>based on discussion in the past meetings, there could be issue</w:t>
      </w:r>
      <w:r w:rsidR="00BE220A">
        <w:rPr>
          <w:lang w:val="en-US"/>
        </w:rPr>
        <w:t xml:space="preserve"> if the reported beam is not in the active TCI state list. However, the difference between FR1 and FR2 on this regard is unclear. The optimization can be applicable to both FR1 and FR2.</w:t>
      </w:r>
    </w:p>
    <w:p w14:paraId="10404046" w14:textId="603C42AF" w:rsidR="00BE220A" w:rsidRDefault="00BE220A" w:rsidP="00BE220A">
      <w:pPr>
        <w:overflowPunct/>
        <w:autoSpaceDE/>
        <w:jc w:val="both"/>
        <w:textAlignment w:val="auto"/>
        <w:rPr>
          <w:b/>
        </w:rPr>
      </w:pPr>
      <w:r w:rsidRPr="00B1366D">
        <w:rPr>
          <w:rFonts w:hint="eastAsia"/>
          <w:b/>
        </w:rPr>
        <w:t>P</w:t>
      </w:r>
      <w:r w:rsidRPr="00B1366D">
        <w:rPr>
          <w:b/>
        </w:rPr>
        <w:t xml:space="preserve">roposal </w:t>
      </w:r>
      <w:r w:rsidR="00662C16">
        <w:rPr>
          <w:b/>
        </w:rPr>
        <w:t>6</w:t>
      </w:r>
      <w:r>
        <w:rPr>
          <w:b/>
        </w:rPr>
        <w:t>:</w:t>
      </w:r>
      <w:r w:rsidRPr="00B1366D">
        <w:rPr>
          <w:b/>
        </w:rPr>
        <w:t xml:space="preserve"> </w:t>
      </w:r>
      <w:r>
        <w:rPr>
          <w:b/>
        </w:rPr>
        <w:t>T</w:t>
      </w:r>
      <w:r w:rsidRPr="00BE220A">
        <w:rPr>
          <w:b/>
        </w:rPr>
        <w:t>he related cell switch delay and TCI state activation requirements</w:t>
      </w:r>
      <w:r>
        <w:rPr>
          <w:b/>
        </w:rPr>
        <w:t xml:space="preserve"> in both FR1 and FR2</w:t>
      </w:r>
      <w:r w:rsidRPr="00BE220A">
        <w:rPr>
          <w:b/>
        </w:rPr>
        <w:t xml:space="preserve"> are applicable</w:t>
      </w:r>
      <w:r>
        <w:rPr>
          <w:b/>
        </w:rPr>
        <w:t xml:space="preserve"> if </w:t>
      </w:r>
      <w:r w:rsidRPr="00BE220A">
        <w:rPr>
          <w:b/>
        </w:rPr>
        <w:t>UE has sent an event-triggered L1 report due to the entering condition is met and the reporting condition continues to be met at the time of receiving the cell switch command or TCI state activation command, and leaving condition of the event is not met</w:t>
      </w:r>
      <w:r w:rsidRPr="00B1366D">
        <w:rPr>
          <w:b/>
        </w:rPr>
        <w:t>.</w:t>
      </w:r>
    </w:p>
    <w:p w14:paraId="285409C9" w14:textId="77777777" w:rsidR="00CA5FCA" w:rsidRPr="003E2E79" w:rsidRDefault="00CA5FCA" w:rsidP="00D930D5">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lastRenderedPageBreak/>
        <w:t>Summary</w:t>
      </w:r>
    </w:p>
    <w:p w14:paraId="53093241" w14:textId="63C394B1"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AF5D7F" w:rsidRPr="00AF5D7F">
        <w:rPr>
          <w:lang w:val="en-US"/>
        </w:rPr>
        <w:t>RRM requirements impact due to low band carrier aggregation with switching.</w:t>
      </w:r>
      <w:r>
        <w:t xml:space="preserve"> Following proposal</w:t>
      </w:r>
      <w:r w:rsidR="00D90079">
        <w:t>s</w:t>
      </w:r>
      <w:r>
        <w:t xml:space="preserve"> </w:t>
      </w:r>
      <w:r w:rsidR="00D90079">
        <w:t>are</w:t>
      </w:r>
      <w:r>
        <w:t xml:space="preserve"> present.</w:t>
      </w:r>
    </w:p>
    <w:p w14:paraId="5B6AE0DE" w14:textId="6A938CE2" w:rsidR="00662C16" w:rsidRDefault="00662C16" w:rsidP="00662C16">
      <w:pPr>
        <w:overflowPunct/>
        <w:autoSpaceDE/>
        <w:jc w:val="both"/>
        <w:textAlignment w:val="auto"/>
        <w:rPr>
          <w:b/>
        </w:rPr>
      </w:pPr>
      <w:r>
        <w:rPr>
          <w:b/>
        </w:rPr>
        <w:t>Proposal 1: RAN4 discuss at least following condition for the test in the performance part:</w:t>
      </w:r>
    </w:p>
    <w:p w14:paraId="2E4199C3" w14:textId="77777777" w:rsidR="00662C16" w:rsidRDefault="00662C16" w:rsidP="00662C16">
      <w:pPr>
        <w:pStyle w:val="ListParagraph"/>
        <w:numPr>
          <w:ilvl w:val="0"/>
          <w:numId w:val="38"/>
        </w:numPr>
        <w:spacing w:after="180"/>
        <w:contextualSpacing/>
        <w:jc w:val="both"/>
        <w:rPr>
          <w:b/>
        </w:rPr>
      </w:pPr>
      <w:r>
        <w:rPr>
          <w:rFonts w:hint="eastAsia"/>
          <w:b/>
        </w:rPr>
        <w:t>N</w:t>
      </w:r>
      <w:r>
        <w:rPr>
          <w:b/>
        </w:rPr>
        <w:t>o indication of TCI change during the evaluation period.</w:t>
      </w:r>
    </w:p>
    <w:p w14:paraId="47301D9C" w14:textId="77777777" w:rsidR="00135C73" w:rsidRDefault="00135C73" w:rsidP="00135C73">
      <w:pPr>
        <w:overflowPunct/>
        <w:autoSpaceDE/>
        <w:jc w:val="both"/>
        <w:textAlignment w:val="auto"/>
        <w:rPr>
          <w:b/>
        </w:rPr>
      </w:pPr>
      <w:r w:rsidRPr="00B1366D">
        <w:rPr>
          <w:rFonts w:hint="eastAsia"/>
          <w:b/>
        </w:rPr>
        <w:t>P</w:t>
      </w:r>
      <w:r w:rsidRPr="00B1366D">
        <w:rPr>
          <w:b/>
        </w:rPr>
        <w:t xml:space="preserve">roposal </w:t>
      </w:r>
      <w:r>
        <w:rPr>
          <w:b/>
        </w:rPr>
        <w:t>2:</w:t>
      </w:r>
      <w:r w:rsidRPr="00B1366D">
        <w:rPr>
          <w:b/>
        </w:rPr>
        <w:t xml:space="preserve"> </w:t>
      </w:r>
      <w:r>
        <w:rPr>
          <w:b/>
        </w:rPr>
        <w:t xml:space="preserve">RAN4 to introduce requirements for reporting criteria for LTM and </w:t>
      </w:r>
      <w:r w:rsidRPr="00DF1DFE">
        <w:rPr>
          <w:b/>
        </w:rPr>
        <w:t>define a separate capability for supported number of L1 measurement reporting</w:t>
      </w:r>
      <w:r w:rsidRPr="00B1366D">
        <w:rPr>
          <w:b/>
        </w:rPr>
        <w:t>.</w:t>
      </w:r>
    </w:p>
    <w:p w14:paraId="1BECC529" w14:textId="77777777" w:rsidR="00135C73" w:rsidRDefault="00135C73" w:rsidP="00135C73">
      <w:pPr>
        <w:overflowPunct/>
        <w:autoSpaceDE/>
        <w:jc w:val="both"/>
        <w:textAlignment w:val="auto"/>
        <w:rPr>
          <w:b/>
        </w:rPr>
      </w:pPr>
      <w:r w:rsidRPr="00B1366D">
        <w:rPr>
          <w:rFonts w:hint="eastAsia"/>
          <w:b/>
        </w:rPr>
        <w:t>P</w:t>
      </w:r>
      <w:r w:rsidRPr="00B1366D">
        <w:rPr>
          <w:b/>
        </w:rPr>
        <w:t xml:space="preserve">roposal </w:t>
      </w:r>
      <w:r>
        <w:rPr>
          <w:b/>
        </w:rPr>
        <w:t>3:</w:t>
      </w:r>
      <w:r w:rsidRPr="00B1366D">
        <w:rPr>
          <w:b/>
        </w:rPr>
        <w:t xml:space="preserve"> </w:t>
      </w:r>
      <w:r>
        <w:rPr>
          <w: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70C0C179" w14:textId="77777777" w:rsidR="00135C73" w:rsidRDefault="00135C73" w:rsidP="00135C73">
      <w:pPr>
        <w:overflowPunct/>
        <w:autoSpaceDE/>
        <w:jc w:val="both"/>
        <w:textAlignment w:val="auto"/>
        <w:rPr>
          <w:b/>
        </w:rPr>
      </w:pPr>
      <w:r w:rsidRPr="00B1366D">
        <w:rPr>
          <w:rFonts w:hint="eastAsia"/>
          <w:b/>
        </w:rPr>
        <w:t>P</w:t>
      </w:r>
      <w:r w:rsidRPr="00B1366D">
        <w:rPr>
          <w:b/>
        </w:rPr>
        <w:t xml:space="preserve">roposal </w:t>
      </w:r>
      <w:r>
        <w:rPr>
          <w:b/>
        </w:rPr>
        <w:t>4:</w:t>
      </w:r>
      <w:r w:rsidRPr="00B1366D">
        <w:rPr>
          <w:b/>
        </w:rPr>
        <w:t xml:space="preserve"> </w:t>
      </w:r>
      <w:r>
        <w:rPr>
          <w:b/>
        </w:rPr>
        <w:t>Reporting criteria for LTM event triggered reporting is 4 per frequency layer</w:t>
      </w:r>
      <w:r w:rsidRPr="00B1366D">
        <w:rPr>
          <w:b/>
        </w:rPr>
        <w:t>.</w:t>
      </w:r>
    </w:p>
    <w:p w14:paraId="2DCB2D7A" w14:textId="77777777" w:rsidR="00135C73" w:rsidRDefault="00135C73" w:rsidP="00135C73">
      <w:pPr>
        <w:overflowPunct/>
        <w:autoSpaceDE/>
        <w:jc w:val="both"/>
        <w:textAlignment w:val="auto"/>
        <w:rPr>
          <w:b/>
        </w:rPr>
      </w:pPr>
      <w:r w:rsidRPr="00B1366D">
        <w:rPr>
          <w:rFonts w:hint="eastAsia"/>
          <w:b/>
        </w:rPr>
        <w:t>P</w:t>
      </w:r>
      <w:r w:rsidRPr="00B1366D">
        <w:rPr>
          <w:b/>
        </w:rPr>
        <w:t xml:space="preserve">roposal </w:t>
      </w:r>
      <w:r>
        <w:rPr>
          <w:b/>
        </w:rPr>
        <w:t>5:</w:t>
      </w:r>
      <w:r w:rsidRPr="00B1366D">
        <w:rPr>
          <w:b/>
        </w:rPr>
        <w:t xml:space="preserve"> </w:t>
      </w:r>
      <w:r>
        <w:rPr>
          <w:b/>
        </w:rPr>
        <w:t>The total number of reporting criteria for LTM event triggered reporting is 4*n, where</w:t>
      </w:r>
      <w:r w:rsidRPr="002D1B7A">
        <w:rPr>
          <w:b/>
        </w:rPr>
        <w:t xml:space="preserve"> n is the total number frequency layers for L1-RSRP measurement, including intra-frequency layer(s), inter-frequency layer(s) for SSB-based L1-RSRP measurement and 1 frequency layer for CSI-RS based L1-RSRP measurement if configured</w:t>
      </w:r>
      <w:r w:rsidRPr="00B1366D">
        <w:rPr>
          <w:b/>
        </w:rPr>
        <w:t>.</w:t>
      </w:r>
    </w:p>
    <w:p w14:paraId="10D3DA0B" w14:textId="77777777" w:rsidR="00662C16" w:rsidRDefault="00662C16" w:rsidP="00662C16">
      <w:pPr>
        <w:overflowPunct/>
        <w:autoSpaceDE/>
        <w:jc w:val="both"/>
        <w:textAlignment w:val="auto"/>
        <w:rPr>
          <w:b/>
        </w:rPr>
      </w:pPr>
      <w:r w:rsidRPr="00B1366D">
        <w:rPr>
          <w:rFonts w:hint="eastAsia"/>
          <w:b/>
        </w:rPr>
        <w:t>P</w:t>
      </w:r>
      <w:r w:rsidRPr="00B1366D">
        <w:rPr>
          <w:b/>
        </w:rPr>
        <w:t xml:space="preserve">roposal </w:t>
      </w:r>
      <w:r>
        <w:rPr>
          <w:b/>
        </w:rPr>
        <w:t>6:</w:t>
      </w:r>
      <w:r w:rsidRPr="00B1366D">
        <w:rPr>
          <w:b/>
        </w:rPr>
        <w:t xml:space="preserve"> </w:t>
      </w:r>
      <w:r>
        <w:rPr>
          <w:b/>
        </w:rPr>
        <w:t>T</w:t>
      </w:r>
      <w:r w:rsidRPr="00BE220A">
        <w:rPr>
          <w:b/>
        </w:rPr>
        <w:t>he related cell switch delay and TCI state activation requirements</w:t>
      </w:r>
      <w:r>
        <w:rPr>
          <w:b/>
        </w:rPr>
        <w:t xml:space="preserve"> in both FR1 and FR2</w:t>
      </w:r>
      <w:r w:rsidRPr="00BE220A">
        <w:rPr>
          <w:b/>
        </w:rPr>
        <w:t xml:space="preserve"> are applicable</w:t>
      </w:r>
      <w:r>
        <w:rPr>
          <w:b/>
        </w:rPr>
        <w:t xml:space="preserve"> if </w:t>
      </w:r>
      <w:r w:rsidRPr="00BE220A">
        <w:rPr>
          <w:b/>
        </w:rPr>
        <w:t>UE has sent an event-triggered L1 report due to the entering condition is met and the reporting condition continues to be met at the time of receiving the cell switch command or TCI state activation command, and leaving condition of the event is not met</w:t>
      </w:r>
      <w:r w:rsidRPr="00B1366D">
        <w:rPr>
          <w:b/>
        </w:rPr>
        <w:t>.</w:t>
      </w:r>
    </w:p>
    <w:p w14:paraId="1CDC36D4" w14:textId="77777777" w:rsidR="00135C73" w:rsidRPr="00662C16" w:rsidRDefault="00135C73" w:rsidP="0025483C">
      <w:pPr>
        <w:jc w:val="both"/>
        <w:rPr>
          <w:b/>
          <w:bCs/>
          <w:i/>
          <w:iC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20E55AF0" w14:textId="6E3724FC" w:rsidR="00905707" w:rsidRPr="00916FED" w:rsidRDefault="00905707" w:rsidP="005E4E4C">
      <w:pPr>
        <w:pStyle w:val="ListParagraph"/>
        <w:numPr>
          <w:ilvl w:val="0"/>
          <w:numId w:val="24"/>
        </w:numPr>
        <w:spacing w:before="240" w:after="0"/>
        <w:rPr>
          <w:szCs w:val="22"/>
        </w:rPr>
      </w:pPr>
      <w:r w:rsidRPr="00905707">
        <w:rPr>
          <w:szCs w:val="22"/>
        </w:rPr>
        <w:t>R4-2508282</w:t>
      </w:r>
      <w:r w:rsidRPr="00905707">
        <w:rPr>
          <w:szCs w:val="22"/>
        </w:rPr>
        <w:tab/>
        <w:t>WF on RRM requirements for NR_Mob_Ph4_Part1</w:t>
      </w:r>
      <w:r>
        <w:rPr>
          <w:szCs w:val="22"/>
        </w:rPr>
        <w:t>,</w:t>
      </w:r>
      <w:r w:rsidRPr="00A02018">
        <w:rPr>
          <w:szCs w:val="22"/>
        </w:rPr>
        <w:t xml:space="preserve"> Apple</w:t>
      </w:r>
    </w:p>
    <w:sectPr w:rsidR="00905707" w:rsidRPr="00916FE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53D9" w14:textId="77777777" w:rsidR="00EC600C" w:rsidRDefault="00EC600C">
      <w:pPr>
        <w:spacing w:after="0"/>
      </w:pPr>
      <w:r>
        <w:separator/>
      </w:r>
    </w:p>
  </w:endnote>
  <w:endnote w:type="continuationSeparator" w:id="0">
    <w:p w14:paraId="607AA4B3" w14:textId="77777777" w:rsidR="00EC600C" w:rsidRDefault="00EC6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AD3D5" w14:textId="77777777" w:rsidR="00EC600C" w:rsidRDefault="00EC600C">
      <w:pPr>
        <w:spacing w:after="0"/>
      </w:pPr>
      <w:r>
        <w:separator/>
      </w:r>
    </w:p>
  </w:footnote>
  <w:footnote w:type="continuationSeparator" w:id="0">
    <w:p w14:paraId="6ECB8AE6" w14:textId="77777777" w:rsidR="00EC600C" w:rsidRDefault="00EC60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6052CF"/>
    <w:multiLevelType w:val="multilevel"/>
    <w:tmpl w:val="0E041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A9006AF"/>
    <w:multiLevelType w:val="hybridMultilevel"/>
    <w:tmpl w:val="552AB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F6D4CC1"/>
    <w:multiLevelType w:val="hybridMultilevel"/>
    <w:tmpl w:val="B5482DF4"/>
    <w:lvl w:ilvl="0" w:tplc="74B6C89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5"/>
  </w:num>
  <w:num w:numId="22">
    <w:abstractNumId w:val="29"/>
  </w:num>
  <w:num w:numId="23">
    <w:abstractNumId w:val="41"/>
  </w:num>
  <w:num w:numId="24">
    <w:abstractNumId w:val="22"/>
  </w:num>
  <w:num w:numId="25">
    <w:abstractNumId w:val="23"/>
  </w:num>
  <w:num w:numId="26">
    <w:abstractNumId w:val="32"/>
  </w:num>
  <w:num w:numId="27">
    <w:abstractNumId w:val="26"/>
  </w:num>
  <w:num w:numId="28">
    <w:abstractNumId w:val="21"/>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0"/>
  </w:num>
  <w:num w:numId="34">
    <w:abstractNumId w:val="36"/>
  </w:num>
  <w:num w:numId="35">
    <w:abstractNumId w:val="31"/>
  </w:num>
  <w:num w:numId="36">
    <w:abstractNumId w:val="34"/>
  </w:num>
  <w:num w:numId="37">
    <w:abstractNumId w:val="38"/>
  </w:num>
  <w:num w:numId="38">
    <w:abstractNumId w:val="25"/>
  </w:num>
  <w:num w:numId="39">
    <w:abstractNumId w:val="27"/>
  </w:num>
  <w:num w:numId="40">
    <w:abstractNumId w:val="42"/>
  </w:num>
  <w:num w:numId="41">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090"/>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4923"/>
    <w:rsid w:val="000557C6"/>
    <w:rsid w:val="000600F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631"/>
    <w:rsid w:val="000767D5"/>
    <w:rsid w:val="00076868"/>
    <w:rsid w:val="000768E5"/>
    <w:rsid w:val="00076D61"/>
    <w:rsid w:val="00076E28"/>
    <w:rsid w:val="0007761C"/>
    <w:rsid w:val="00077D2F"/>
    <w:rsid w:val="00080238"/>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37"/>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5F66"/>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430"/>
    <w:rsid w:val="00126689"/>
    <w:rsid w:val="00130916"/>
    <w:rsid w:val="001323FF"/>
    <w:rsid w:val="00132EA0"/>
    <w:rsid w:val="00132EDF"/>
    <w:rsid w:val="00133C72"/>
    <w:rsid w:val="0013442D"/>
    <w:rsid w:val="0013520A"/>
    <w:rsid w:val="00135C73"/>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906"/>
    <w:rsid w:val="00174F7C"/>
    <w:rsid w:val="0017517C"/>
    <w:rsid w:val="0017530F"/>
    <w:rsid w:val="00175931"/>
    <w:rsid w:val="00182387"/>
    <w:rsid w:val="0018378D"/>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17D0"/>
    <w:rsid w:val="001A2BAF"/>
    <w:rsid w:val="001A2D9D"/>
    <w:rsid w:val="001A3A69"/>
    <w:rsid w:val="001A40EF"/>
    <w:rsid w:val="001A4343"/>
    <w:rsid w:val="001A4F95"/>
    <w:rsid w:val="001A521F"/>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0766"/>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158F"/>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FD7"/>
    <w:rsid w:val="002518E2"/>
    <w:rsid w:val="0025242C"/>
    <w:rsid w:val="0025245F"/>
    <w:rsid w:val="00253528"/>
    <w:rsid w:val="002535D4"/>
    <w:rsid w:val="0025483C"/>
    <w:rsid w:val="00254F41"/>
    <w:rsid w:val="0025566C"/>
    <w:rsid w:val="00257281"/>
    <w:rsid w:val="002606C4"/>
    <w:rsid w:val="00260A36"/>
    <w:rsid w:val="002618FA"/>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5A4C"/>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193"/>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B7A"/>
    <w:rsid w:val="002D1F93"/>
    <w:rsid w:val="002D2828"/>
    <w:rsid w:val="002D2F17"/>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5"/>
    <w:rsid w:val="00301346"/>
    <w:rsid w:val="003022B1"/>
    <w:rsid w:val="00302D84"/>
    <w:rsid w:val="00304B53"/>
    <w:rsid w:val="00305C0D"/>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2E45"/>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1965"/>
    <w:rsid w:val="00342127"/>
    <w:rsid w:val="0034366C"/>
    <w:rsid w:val="00343684"/>
    <w:rsid w:val="00343C0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67C3F"/>
    <w:rsid w:val="003703C1"/>
    <w:rsid w:val="003705CB"/>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94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0D54"/>
    <w:rsid w:val="003F13EE"/>
    <w:rsid w:val="003F2507"/>
    <w:rsid w:val="003F3354"/>
    <w:rsid w:val="003F33FF"/>
    <w:rsid w:val="003F4251"/>
    <w:rsid w:val="003F4CC7"/>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61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77E2D"/>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183A"/>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6A"/>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5DBB"/>
    <w:rsid w:val="005D60D2"/>
    <w:rsid w:val="005D6BFC"/>
    <w:rsid w:val="005D77EB"/>
    <w:rsid w:val="005E02C1"/>
    <w:rsid w:val="005E054E"/>
    <w:rsid w:val="005E14D0"/>
    <w:rsid w:val="005E200C"/>
    <w:rsid w:val="005E2C1B"/>
    <w:rsid w:val="005E2E6A"/>
    <w:rsid w:val="005E4E4C"/>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6F0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2C16"/>
    <w:rsid w:val="006649AF"/>
    <w:rsid w:val="0066526B"/>
    <w:rsid w:val="006673AC"/>
    <w:rsid w:val="006674F4"/>
    <w:rsid w:val="00670DC7"/>
    <w:rsid w:val="00670E89"/>
    <w:rsid w:val="00670FE7"/>
    <w:rsid w:val="0067102B"/>
    <w:rsid w:val="00671120"/>
    <w:rsid w:val="00671BEB"/>
    <w:rsid w:val="006722F6"/>
    <w:rsid w:val="00672C07"/>
    <w:rsid w:val="0067363B"/>
    <w:rsid w:val="0067462E"/>
    <w:rsid w:val="00674B87"/>
    <w:rsid w:val="006759C8"/>
    <w:rsid w:val="0067672F"/>
    <w:rsid w:val="006775CC"/>
    <w:rsid w:val="00677ED6"/>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3B89"/>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28DC"/>
    <w:rsid w:val="006C3185"/>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3B1C"/>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472"/>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293E"/>
    <w:rsid w:val="007D3959"/>
    <w:rsid w:val="007D479C"/>
    <w:rsid w:val="007D4D8D"/>
    <w:rsid w:val="007D543C"/>
    <w:rsid w:val="007D5E76"/>
    <w:rsid w:val="007D77C0"/>
    <w:rsid w:val="007D7CAD"/>
    <w:rsid w:val="007E0186"/>
    <w:rsid w:val="007E11CC"/>
    <w:rsid w:val="007E22E3"/>
    <w:rsid w:val="007E2D51"/>
    <w:rsid w:val="007E3002"/>
    <w:rsid w:val="007E367D"/>
    <w:rsid w:val="007E3BA7"/>
    <w:rsid w:val="007E45C8"/>
    <w:rsid w:val="007E4791"/>
    <w:rsid w:val="007E4D20"/>
    <w:rsid w:val="007E5A04"/>
    <w:rsid w:val="007E707A"/>
    <w:rsid w:val="007E7446"/>
    <w:rsid w:val="007E7498"/>
    <w:rsid w:val="007E7E9E"/>
    <w:rsid w:val="007F03F0"/>
    <w:rsid w:val="007F098A"/>
    <w:rsid w:val="007F0DD6"/>
    <w:rsid w:val="007F13D8"/>
    <w:rsid w:val="007F1B19"/>
    <w:rsid w:val="007F1F69"/>
    <w:rsid w:val="007F22D4"/>
    <w:rsid w:val="007F3059"/>
    <w:rsid w:val="007F4795"/>
    <w:rsid w:val="007F4D2B"/>
    <w:rsid w:val="007F6132"/>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6F5"/>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0F2"/>
    <w:rsid w:val="00861421"/>
    <w:rsid w:val="00861942"/>
    <w:rsid w:val="00861C13"/>
    <w:rsid w:val="00862073"/>
    <w:rsid w:val="00862E27"/>
    <w:rsid w:val="008638BF"/>
    <w:rsid w:val="00863D79"/>
    <w:rsid w:val="008641EF"/>
    <w:rsid w:val="008651CD"/>
    <w:rsid w:val="00865EFF"/>
    <w:rsid w:val="008661B0"/>
    <w:rsid w:val="00866C32"/>
    <w:rsid w:val="008677E5"/>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3EA2"/>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2B1"/>
    <w:rsid w:val="008B24AE"/>
    <w:rsid w:val="008B2ADD"/>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0FB5"/>
    <w:rsid w:val="008D131E"/>
    <w:rsid w:val="008D22BF"/>
    <w:rsid w:val="008D332C"/>
    <w:rsid w:val="008D4CE2"/>
    <w:rsid w:val="008D4F31"/>
    <w:rsid w:val="008D513F"/>
    <w:rsid w:val="008D53FC"/>
    <w:rsid w:val="008D5A1A"/>
    <w:rsid w:val="008D5B63"/>
    <w:rsid w:val="008D606D"/>
    <w:rsid w:val="008D609F"/>
    <w:rsid w:val="008D692E"/>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E7D71"/>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615"/>
    <w:rsid w:val="00905707"/>
    <w:rsid w:val="00905811"/>
    <w:rsid w:val="00905B99"/>
    <w:rsid w:val="00905E8F"/>
    <w:rsid w:val="00907342"/>
    <w:rsid w:val="00907350"/>
    <w:rsid w:val="009073AF"/>
    <w:rsid w:val="00910FDE"/>
    <w:rsid w:val="009110FD"/>
    <w:rsid w:val="0091179E"/>
    <w:rsid w:val="009125BE"/>
    <w:rsid w:val="009130F2"/>
    <w:rsid w:val="0091489F"/>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6A3E"/>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48FD"/>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11D"/>
    <w:rsid w:val="009D7B31"/>
    <w:rsid w:val="009D7C56"/>
    <w:rsid w:val="009E0EDC"/>
    <w:rsid w:val="009E182B"/>
    <w:rsid w:val="009E19C0"/>
    <w:rsid w:val="009E25CD"/>
    <w:rsid w:val="009E30F5"/>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43C"/>
    <w:rsid w:val="00A57935"/>
    <w:rsid w:val="00A60600"/>
    <w:rsid w:val="00A60634"/>
    <w:rsid w:val="00A62233"/>
    <w:rsid w:val="00A62674"/>
    <w:rsid w:val="00A62B67"/>
    <w:rsid w:val="00A63412"/>
    <w:rsid w:val="00A63973"/>
    <w:rsid w:val="00A64C30"/>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584"/>
    <w:rsid w:val="00AA66A1"/>
    <w:rsid w:val="00AA71DA"/>
    <w:rsid w:val="00AA7491"/>
    <w:rsid w:val="00AA7D72"/>
    <w:rsid w:val="00AB0ED2"/>
    <w:rsid w:val="00AB2AB9"/>
    <w:rsid w:val="00AB35B5"/>
    <w:rsid w:val="00AB3CC0"/>
    <w:rsid w:val="00AB40E1"/>
    <w:rsid w:val="00AB41EB"/>
    <w:rsid w:val="00AB43A7"/>
    <w:rsid w:val="00AB488C"/>
    <w:rsid w:val="00AB66C3"/>
    <w:rsid w:val="00AB6B31"/>
    <w:rsid w:val="00AB7E5F"/>
    <w:rsid w:val="00AC05C4"/>
    <w:rsid w:val="00AC1460"/>
    <w:rsid w:val="00AC1A67"/>
    <w:rsid w:val="00AC2FCA"/>
    <w:rsid w:val="00AC3171"/>
    <w:rsid w:val="00AC452E"/>
    <w:rsid w:val="00AC4617"/>
    <w:rsid w:val="00AC4F93"/>
    <w:rsid w:val="00AC52E0"/>
    <w:rsid w:val="00AC56E9"/>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116C"/>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728"/>
    <w:rsid w:val="00BA3FF1"/>
    <w:rsid w:val="00BA40EE"/>
    <w:rsid w:val="00BA604C"/>
    <w:rsid w:val="00BA68F0"/>
    <w:rsid w:val="00BA6AEF"/>
    <w:rsid w:val="00BB064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220A"/>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14E"/>
    <w:rsid w:val="00C14DD5"/>
    <w:rsid w:val="00C1639B"/>
    <w:rsid w:val="00C16DF0"/>
    <w:rsid w:val="00C17CC7"/>
    <w:rsid w:val="00C20703"/>
    <w:rsid w:val="00C20FA9"/>
    <w:rsid w:val="00C22AFE"/>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5FCA"/>
    <w:rsid w:val="00CA6CED"/>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C78BF"/>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01F9"/>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4FF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26D"/>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148"/>
    <w:rsid w:val="00D7630E"/>
    <w:rsid w:val="00D772C7"/>
    <w:rsid w:val="00D774A9"/>
    <w:rsid w:val="00D805AB"/>
    <w:rsid w:val="00D8094C"/>
    <w:rsid w:val="00D80B80"/>
    <w:rsid w:val="00D821F3"/>
    <w:rsid w:val="00D82712"/>
    <w:rsid w:val="00D82932"/>
    <w:rsid w:val="00D83268"/>
    <w:rsid w:val="00D837C1"/>
    <w:rsid w:val="00D84023"/>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1DFE"/>
    <w:rsid w:val="00DF26F5"/>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585"/>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6E98"/>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00C"/>
    <w:rsid w:val="00EC688F"/>
    <w:rsid w:val="00EC6947"/>
    <w:rsid w:val="00ED017F"/>
    <w:rsid w:val="00ED08A1"/>
    <w:rsid w:val="00ED159C"/>
    <w:rsid w:val="00ED1F08"/>
    <w:rsid w:val="00ED2426"/>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357"/>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166"/>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3225"/>
    <w:rsid w:val="00FE4565"/>
    <w:rsid w:val="00FE489C"/>
    <w:rsid w:val="00FE4DEE"/>
    <w:rsid w:val="00FE4E34"/>
    <w:rsid w:val="00FE5D01"/>
    <w:rsid w:val="00FE60FB"/>
    <w:rsid w:val="00FE648A"/>
    <w:rsid w:val="00FE6F87"/>
    <w:rsid w:val="00FE7A96"/>
    <w:rsid w:val="00FF0889"/>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C16"/>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6"/>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7"/>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8"/>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9"/>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0"/>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1"/>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2"/>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3"/>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4"/>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5"/>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9109067">
      <w:bodyDiv w:val="1"/>
      <w:marLeft w:val="0"/>
      <w:marRight w:val="0"/>
      <w:marTop w:val="0"/>
      <w:marBottom w:val="0"/>
      <w:divBdr>
        <w:top w:val="none" w:sz="0" w:space="0" w:color="auto"/>
        <w:left w:val="none" w:sz="0" w:space="0" w:color="auto"/>
        <w:bottom w:val="none" w:sz="0" w:space="0" w:color="auto"/>
        <w:right w:val="none" w:sz="0" w:space="0" w:color="auto"/>
      </w:divBdr>
      <w:divsChild>
        <w:div w:id="1338580070">
          <w:marLeft w:val="0"/>
          <w:marRight w:val="0"/>
          <w:marTop w:val="0"/>
          <w:marBottom w:val="0"/>
          <w:divBdr>
            <w:top w:val="none" w:sz="0" w:space="0" w:color="auto"/>
            <w:left w:val="none" w:sz="0" w:space="0" w:color="auto"/>
            <w:bottom w:val="none" w:sz="0" w:space="0" w:color="auto"/>
            <w:right w:val="none" w:sz="0" w:space="0" w:color="auto"/>
          </w:divBdr>
          <w:divsChild>
            <w:div w:id="185405905">
              <w:marLeft w:val="0"/>
              <w:marRight w:val="0"/>
              <w:marTop w:val="0"/>
              <w:marBottom w:val="0"/>
              <w:divBdr>
                <w:top w:val="none" w:sz="0" w:space="0" w:color="auto"/>
                <w:left w:val="none" w:sz="0" w:space="0" w:color="auto"/>
                <w:bottom w:val="none" w:sz="0" w:space="0" w:color="auto"/>
                <w:right w:val="none" w:sz="0" w:space="0" w:color="auto"/>
              </w:divBdr>
            </w:div>
            <w:div w:id="204737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42803224">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1851</TotalTime>
  <Pages>7</Pages>
  <Words>3091</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215</cp:revision>
  <cp:lastPrinted>1995-11-21T09:41:00Z</cp:lastPrinted>
  <dcterms:created xsi:type="dcterms:W3CDTF">2024-04-08T00:54:00Z</dcterms:created>
  <dcterms:modified xsi:type="dcterms:W3CDTF">2025-08-15T10:13:00Z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